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5BC6" w:rsidRPr="008C5BC6" w:rsidRDefault="008C5BC6" w:rsidP="008C5BC6">
      <w:pPr>
        <w:spacing w:line="360" w:lineRule="auto"/>
        <w:ind w:left="567" w:firstLine="851"/>
        <w:jc w:val="center"/>
        <w:rPr>
          <w:b/>
          <w:bCs/>
          <w:sz w:val="28"/>
          <w:szCs w:val="28"/>
        </w:rPr>
      </w:pPr>
      <w:r w:rsidRPr="008C5BC6">
        <w:rPr>
          <w:b/>
          <w:bCs/>
          <w:sz w:val="28"/>
          <w:szCs w:val="28"/>
        </w:rPr>
        <w:t>1. О</w:t>
      </w:r>
      <w:r w:rsidR="00573F1B">
        <w:rPr>
          <w:b/>
          <w:bCs/>
          <w:sz w:val="28"/>
          <w:szCs w:val="28"/>
        </w:rPr>
        <w:t>БЩАЯ ЧАСТЬ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  <w:r w:rsidRPr="008C5BC6">
        <w:rPr>
          <w:bCs/>
          <w:sz w:val="28"/>
          <w:szCs w:val="28"/>
        </w:rPr>
        <w:t xml:space="preserve">Проект </w:t>
      </w:r>
      <w:r w:rsidR="00410A12">
        <w:rPr>
          <w:bCs/>
          <w:sz w:val="28"/>
          <w:szCs w:val="28"/>
        </w:rPr>
        <w:t>сетей связи</w:t>
      </w:r>
      <w:r w:rsidR="00E71B07">
        <w:rPr>
          <w:bCs/>
          <w:sz w:val="28"/>
          <w:szCs w:val="28"/>
        </w:rPr>
        <w:t xml:space="preserve"> </w:t>
      </w:r>
      <w:r w:rsidR="00863BF5">
        <w:rPr>
          <w:bCs/>
          <w:sz w:val="28"/>
          <w:szCs w:val="28"/>
        </w:rPr>
        <w:t>Ризницы</w:t>
      </w:r>
      <w:r w:rsidRPr="008C5BC6">
        <w:rPr>
          <w:bCs/>
          <w:sz w:val="28"/>
          <w:szCs w:val="28"/>
        </w:rPr>
        <w:t xml:space="preserve"> разработан на основании задания на проектирование, задания пользователя и архитектурно – строительных чертежей, выданных  архитектором проекта реставрации. </w:t>
      </w:r>
    </w:p>
    <w:p w:rsidR="0013513E" w:rsidRPr="00960171" w:rsidRDefault="0013513E" w:rsidP="00832D71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bCs/>
          <w:sz w:val="28"/>
          <w:szCs w:val="28"/>
        </w:rPr>
      </w:pPr>
      <w:r w:rsidRPr="00960171">
        <w:rPr>
          <w:rFonts w:eastAsia="TimesNewRomanPSMT"/>
          <w:sz w:val="28"/>
          <w:szCs w:val="28"/>
        </w:rPr>
        <w:t>Исходными данными для разработки настоящего раздела являются</w:t>
      </w:r>
      <w:r w:rsidRPr="00960171">
        <w:rPr>
          <w:bCs/>
          <w:sz w:val="28"/>
          <w:szCs w:val="28"/>
        </w:rPr>
        <w:t>: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задания смежных разделов;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техническое задание на разработку рабочей документации;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архитектурно-строительные чертежи.</w:t>
      </w:r>
    </w:p>
    <w:p w:rsidR="00832D71" w:rsidRPr="00D02EEC" w:rsidRDefault="0013513E" w:rsidP="00832D71">
      <w:pPr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</w:t>
      </w:r>
      <w:r w:rsidR="00883747">
        <w:rPr>
          <w:sz w:val="28"/>
          <w:szCs w:val="28"/>
        </w:rPr>
        <w:t>этажей</w:t>
      </w:r>
      <w:r w:rsidRPr="00D02EEC">
        <w:rPr>
          <w:sz w:val="28"/>
          <w:szCs w:val="28"/>
        </w:rPr>
        <w:t xml:space="preserve"> здания </w:t>
      </w:r>
      <w:r w:rsidR="00863BF5">
        <w:rPr>
          <w:sz w:val="28"/>
          <w:szCs w:val="28"/>
        </w:rPr>
        <w:t>равно 1</w:t>
      </w:r>
      <w:r>
        <w:rPr>
          <w:sz w:val="28"/>
          <w:szCs w:val="28"/>
        </w:rPr>
        <w:t>-м</w:t>
      </w:r>
      <w:r w:rsidR="00271EA4">
        <w:rPr>
          <w:sz w:val="28"/>
          <w:szCs w:val="28"/>
        </w:rPr>
        <w:t>.</w:t>
      </w:r>
    </w:p>
    <w:p w:rsidR="00410A12" w:rsidRPr="00D02EEC" w:rsidRDefault="00410A12" w:rsidP="00410A12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>Н</w:t>
      </w:r>
      <w:r>
        <w:rPr>
          <w:sz w:val="28"/>
          <w:szCs w:val="28"/>
        </w:rPr>
        <w:t>астоящий проект</w:t>
      </w:r>
      <w:r w:rsidRPr="00D02EEC">
        <w:rPr>
          <w:sz w:val="28"/>
          <w:szCs w:val="28"/>
        </w:rPr>
        <w:t xml:space="preserve"> выполнен на основании архитектурно-строительных чертежей, технологического задания, выданного «Заказчиком» и разработан в соответствии с нормативными документами:</w:t>
      </w:r>
    </w:p>
    <w:p w:rsidR="00410A12" w:rsidRPr="008C7F76" w:rsidRDefault="00410A12" w:rsidP="00410A1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«Правила устройства электроустановок» (ПУЭ), редакция 6 и 7 издания;</w:t>
      </w:r>
    </w:p>
    <w:p w:rsidR="00410A12" w:rsidRPr="008C7F76" w:rsidRDefault="008C0385" w:rsidP="008C0385">
      <w:pPr>
        <w:pStyle w:val="ae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8C0385">
        <w:rPr>
          <w:rFonts w:ascii="Times New Roman" w:hAnsi="Times New Roman"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619DDAD7" wp14:editId="7FE16057">
            <wp:simplePos x="0" y="0"/>
            <wp:positionH relativeFrom="column">
              <wp:posOffset>1332230</wp:posOffset>
            </wp:positionH>
            <wp:positionV relativeFrom="paragraph">
              <wp:posOffset>2954655</wp:posOffset>
            </wp:positionV>
            <wp:extent cx="422275" cy="301625"/>
            <wp:effectExtent l="0" t="0" r="0" b="0"/>
            <wp:wrapNone/>
            <wp:docPr id="2" name="Рисунок 2" descr="C:\Users\Дарья\Desktop\Репин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Дарья\Desktop\Репин.gif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Cement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C0385">
        <w:rPr>
          <w:rFonts w:ascii="Times New Roman" w:hAnsi="Times New Roman"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71C4A260" wp14:editId="1F963C8E">
            <wp:simplePos x="0" y="0"/>
            <wp:positionH relativeFrom="column">
              <wp:posOffset>1320165</wp:posOffset>
            </wp:positionH>
            <wp:positionV relativeFrom="paragraph">
              <wp:posOffset>2821305</wp:posOffset>
            </wp:positionV>
            <wp:extent cx="414655" cy="232410"/>
            <wp:effectExtent l="0" t="0" r="0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62" t="46702" r="37621" b="40554"/>
                    <a:stretch/>
                  </pic:blipFill>
                  <pic:spPr bwMode="auto">
                    <a:xfrm>
                      <a:off x="0" y="0"/>
                      <a:ext cx="41465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87.6pt;margin-top:256.7pt;width:66.5pt;height:29.9pt;z-index:251661312;mso-position-horizontal-relative:text;mso-position-vertical-relative:text">
            <v:imagedata r:id="rId12" o:title="" croptop="35721f" cropbottom="19553f" cropleft="38939f" cropright="10544f"/>
          </v:shape>
          <o:OLEObject Type="Embed" ProgID="DWGTrueView.Drawing.20" ShapeID="_x0000_s1028" DrawAspect="Content" ObjectID="_1491646961" r:id="rId13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27" type="#_x0000_t75" style="position:absolute;left:0;text-align:left;margin-left:92.1pt;margin-top:240.75pt;width:57.9pt;height:33.85pt;z-index:251660288;mso-position-horizontal-relative:text;mso-position-vertical-relative:text">
            <v:imagedata r:id="rId14" o:title="" croptop="16367f" cropbottom="45199f" cropleft="28089f" cropright="34449f"/>
          </v:shape>
          <o:OLEObject Type="Embed" ProgID="DWGTrueView.Drawing.20" ShapeID="_x0000_s1027" DrawAspect="Content" ObjectID="_1491646962" r:id="rId15"/>
        </w:pict>
      </w:r>
      <w:r w:rsidR="00410A12" w:rsidRPr="008C7F76">
        <w:rPr>
          <w:rFonts w:ascii="Times New Roman" w:hAnsi="Times New Roman"/>
          <w:sz w:val="28"/>
          <w:szCs w:val="28"/>
        </w:rPr>
        <w:t>ВСН 60-89 «Устройства связи, сигнализации и диспетчеризации инженерного оборудования жилых и общественных зданий. Нормы проектирования»;</w:t>
      </w:r>
    </w:p>
    <w:p w:rsidR="00410A12" w:rsidRPr="00832D71" w:rsidRDefault="00410A12" w:rsidP="00410A12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lastRenderedPageBreak/>
        <w:t>другие нормативные документы, связанные с проектированием и строительством, утвержденные министерствами и ведомствами Российской Федерации, Государственного надзора.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</w:p>
    <w:p w:rsidR="00271EA4" w:rsidRPr="00DD5E7A" w:rsidRDefault="00271EA4" w:rsidP="00271EA4">
      <w:pPr>
        <w:spacing w:line="360" w:lineRule="auto"/>
        <w:ind w:left="450" w:right="-6"/>
        <w:jc w:val="center"/>
        <w:rPr>
          <w:b/>
          <w:bCs/>
          <w:sz w:val="28"/>
          <w:szCs w:val="28"/>
        </w:rPr>
      </w:pPr>
      <w:r w:rsidRPr="00DD5E7A">
        <w:rPr>
          <w:b/>
          <w:bCs/>
          <w:sz w:val="28"/>
          <w:szCs w:val="28"/>
        </w:rPr>
        <w:t xml:space="preserve">2. </w:t>
      </w:r>
      <w:r w:rsidR="00C63BF5">
        <w:rPr>
          <w:b/>
          <w:bCs/>
          <w:sz w:val="28"/>
          <w:szCs w:val="28"/>
        </w:rPr>
        <w:t>ОПИСАНИЕ СИСТЕМЫ</w:t>
      </w:r>
      <w:r w:rsidRPr="00DD5E7A">
        <w:rPr>
          <w:b/>
          <w:bCs/>
          <w:sz w:val="28"/>
          <w:szCs w:val="28"/>
        </w:rPr>
        <w:t>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Количество абонентских р</w:t>
      </w:r>
      <w:r w:rsidR="00863BF5">
        <w:rPr>
          <w:sz w:val="28"/>
          <w:szCs w:val="28"/>
        </w:rPr>
        <w:t>озеток – 1</w:t>
      </w:r>
      <w:r>
        <w:rPr>
          <w:sz w:val="28"/>
          <w:szCs w:val="28"/>
        </w:rPr>
        <w:t>7</w:t>
      </w:r>
      <w:r w:rsidRPr="008A22CD">
        <w:rPr>
          <w:sz w:val="28"/>
          <w:szCs w:val="28"/>
        </w:rPr>
        <w:t>шт.</w:t>
      </w:r>
      <w:r w:rsidRPr="008A22CD">
        <w:rPr>
          <w:sz w:val="28"/>
          <w:szCs w:val="28"/>
        </w:rPr>
        <w:tab/>
      </w:r>
    </w:p>
    <w:p w:rsidR="00410A12" w:rsidRPr="008A22CD" w:rsidRDefault="00863BF5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>
        <w:rPr>
          <w:sz w:val="28"/>
          <w:szCs w:val="28"/>
        </w:rPr>
        <w:t>Абонентские кабеля сводятся к шкафу коммутации расположенному в помещении Библиотеки.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Проект выполнен в соответствии с ПУЭ (изд.6,7), ВСН 60-89 и EIA/TIA-568.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Сеть связи предназначена для создания единой информационной вычислительной сети (после подключения активного сетевого оборудования). 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Компоненты сети связи легко модифицируются под изменение требований и допускают технологическое наращивание.</w:t>
      </w:r>
    </w:p>
    <w:p w:rsidR="00410A12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Оборудование системы сохраняет свои рабочие параметры в диапазоне температур воздуха внутри здания от +5С до +35С и относительной влажности до 80% при температуре +25С.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</w:p>
    <w:p w:rsidR="00573F1B" w:rsidRPr="00DD5E7A" w:rsidRDefault="00573F1B" w:rsidP="00573F1B">
      <w:pPr>
        <w:autoSpaceDE w:val="0"/>
        <w:autoSpaceDN w:val="0"/>
        <w:adjustRightInd w:val="0"/>
        <w:spacing w:line="360" w:lineRule="auto"/>
        <w:ind w:left="540" w:right="-6" w:firstLine="900"/>
        <w:jc w:val="center"/>
        <w:rPr>
          <w:b/>
          <w:sz w:val="28"/>
          <w:szCs w:val="28"/>
          <w:lang w:eastAsia="en-US"/>
        </w:rPr>
      </w:pPr>
      <w:r w:rsidRPr="00DD5E7A">
        <w:rPr>
          <w:b/>
          <w:sz w:val="28"/>
          <w:szCs w:val="28"/>
          <w:lang w:eastAsia="en-US"/>
        </w:rPr>
        <w:t>3. О</w:t>
      </w:r>
      <w:r>
        <w:rPr>
          <w:b/>
          <w:sz w:val="28"/>
          <w:szCs w:val="28"/>
          <w:lang w:eastAsia="en-US"/>
        </w:rPr>
        <w:t>СНОВНЫЕ ТЕХНИЧЕСКИЕ РЕШЕНИЯ</w:t>
      </w:r>
      <w:r w:rsidRPr="00DD5E7A">
        <w:rPr>
          <w:b/>
          <w:sz w:val="28"/>
          <w:szCs w:val="28"/>
          <w:lang w:eastAsia="en-US"/>
        </w:rPr>
        <w:t>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Сеть связи построена на основе комплекса оборудования производства компании </w:t>
      </w:r>
      <w:proofErr w:type="spellStart"/>
      <w:r w:rsidRPr="008A22CD">
        <w:rPr>
          <w:sz w:val="28"/>
          <w:szCs w:val="28"/>
        </w:rPr>
        <w:t>Legrand</w:t>
      </w:r>
      <w:proofErr w:type="spellEnd"/>
      <w:r w:rsidRPr="008A22CD">
        <w:rPr>
          <w:sz w:val="28"/>
          <w:szCs w:val="28"/>
        </w:rPr>
        <w:t>. Компонентами системы являются:</w:t>
      </w:r>
    </w:p>
    <w:p w:rsidR="00410A12" w:rsidRPr="00410A12" w:rsidRDefault="00410A12" w:rsidP="00410A12">
      <w:pPr>
        <w:pStyle w:val="ae"/>
        <w:numPr>
          <w:ilvl w:val="0"/>
          <w:numId w:val="23"/>
        </w:numPr>
        <w:spacing w:line="360" w:lineRule="auto"/>
        <w:ind w:right="-31"/>
        <w:jc w:val="both"/>
        <w:rPr>
          <w:rFonts w:ascii="Times New Roman" w:hAnsi="Times New Roman"/>
          <w:sz w:val="28"/>
          <w:szCs w:val="28"/>
        </w:rPr>
      </w:pPr>
      <w:r w:rsidRPr="00410A12">
        <w:rPr>
          <w:rFonts w:ascii="Times New Roman" w:hAnsi="Times New Roman"/>
          <w:sz w:val="28"/>
          <w:szCs w:val="28"/>
        </w:rPr>
        <w:t xml:space="preserve">Модули </w:t>
      </w:r>
      <w:proofErr w:type="spellStart"/>
      <w:r w:rsidRPr="00410A12">
        <w:rPr>
          <w:rFonts w:ascii="Times New Roman" w:hAnsi="Times New Roman"/>
          <w:sz w:val="28"/>
          <w:szCs w:val="28"/>
        </w:rPr>
        <w:t>Mosaic</w:t>
      </w:r>
      <w:proofErr w:type="spellEnd"/>
      <w:r w:rsidRPr="00410A12">
        <w:rPr>
          <w:rFonts w:ascii="Times New Roman" w:hAnsi="Times New Roman"/>
          <w:sz w:val="28"/>
          <w:szCs w:val="28"/>
        </w:rPr>
        <w:t xml:space="preserve"> 2хRJ45 Cat.5</w:t>
      </w:r>
      <w:r w:rsidR="00863BF5">
        <w:rPr>
          <w:rFonts w:ascii="Times New Roman" w:hAnsi="Times New Roman"/>
          <w:sz w:val="28"/>
          <w:szCs w:val="28"/>
        </w:rPr>
        <w:t>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Система отвечает требованиям, изложенным в ТЗ.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В основе функциональной схемы сети связи заложена топология  - "звезда", с центральным шкафом (ядром системы) расположенным в помещении </w:t>
      </w:r>
      <w:r w:rsidR="00863BF5">
        <w:rPr>
          <w:sz w:val="28"/>
          <w:szCs w:val="28"/>
        </w:rPr>
        <w:t>Библиотеки</w:t>
      </w:r>
      <w:r w:rsidRPr="008A22CD">
        <w:rPr>
          <w:sz w:val="28"/>
          <w:szCs w:val="28"/>
        </w:rPr>
        <w:t xml:space="preserve">. Абонентская разводка </w:t>
      </w:r>
      <w:r w:rsidRPr="008A22CD">
        <w:rPr>
          <w:sz w:val="28"/>
          <w:szCs w:val="28"/>
        </w:rPr>
        <w:lastRenderedPageBreak/>
        <w:t xml:space="preserve">выполняется кабелем UTP 5е категории (UTP 4x2, cat.5е) производства компании </w:t>
      </w:r>
      <w:proofErr w:type="spellStart"/>
      <w:r w:rsidRPr="008A22CD">
        <w:rPr>
          <w:sz w:val="28"/>
          <w:szCs w:val="28"/>
        </w:rPr>
        <w:t>Legrand</w:t>
      </w:r>
      <w:proofErr w:type="spellEnd"/>
      <w:r w:rsidRPr="008A22CD">
        <w:rPr>
          <w:sz w:val="28"/>
          <w:szCs w:val="28"/>
        </w:rPr>
        <w:t xml:space="preserve">. Оболочка кабеля выполнена из </w:t>
      </w:r>
      <w:proofErr w:type="spellStart"/>
      <w:r w:rsidRPr="008A22CD">
        <w:rPr>
          <w:sz w:val="28"/>
          <w:szCs w:val="28"/>
        </w:rPr>
        <w:t>пожаробезопасного</w:t>
      </w:r>
      <w:proofErr w:type="spellEnd"/>
      <w:r w:rsidRPr="008A22CD">
        <w:rPr>
          <w:sz w:val="28"/>
          <w:szCs w:val="28"/>
        </w:rPr>
        <w:t xml:space="preserve"> ПВХ. Центральное активное оборудование устанавливается в проектируемый коммутационный шкаф.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Все коммутационные устройства и информационные розетки на рабочих местах, относящиеся к сети связи соответствуют категории 5е.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Соответствие построенной сети связи категории 5е обеспечит поддержку всех современных протоколов локальных сетей </w:t>
      </w:r>
      <w:proofErr w:type="spellStart"/>
      <w:r w:rsidRPr="008A22CD">
        <w:rPr>
          <w:sz w:val="28"/>
          <w:szCs w:val="28"/>
        </w:rPr>
        <w:t>Ethernet</w:t>
      </w:r>
      <w:proofErr w:type="spellEnd"/>
      <w:r w:rsidRPr="008A22CD">
        <w:rPr>
          <w:sz w:val="28"/>
          <w:szCs w:val="28"/>
        </w:rPr>
        <w:t>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Телекоммуникационные розетки комплектуются модулями </w:t>
      </w:r>
      <w:proofErr w:type="spellStart"/>
      <w:r w:rsidRPr="008A22CD">
        <w:rPr>
          <w:sz w:val="28"/>
          <w:szCs w:val="28"/>
        </w:rPr>
        <w:t>Mosaic</w:t>
      </w:r>
      <w:proofErr w:type="spellEnd"/>
      <w:r w:rsidRPr="008A22CD">
        <w:rPr>
          <w:sz w:val="28"/>
          <w:szCs w:val="28"/>
        </w:rPr>
        <w:t xml:space="preserve"> 2хRJ45 производства компании </w:t>
      </w:r>
      <w:proofErr w:type="spellStart"/>
      <w:r w:rsidRPr="008A22CD">
        <w:rPr>
          <w:sz w:val="28"/>
          <w:szCs w:val="28"/>
        </w:rPr>
        <w:t>Legrand</w:t>
      </w:r>
      <w:proofErr w:type="spellEnd"/>
      <w:r w:rsidRPr="008A22CD">
        <w:rPr>
          <w:sz w:val="28"/>
          <w:szCs w:val="28"/>
        </w:rPr>
        <w:t xml:space="preserve">. Телекоммуникационные розетки устанавливаются согласно дизайн-проекту на </w:t>
      </w:r>
      <w:proofErr w:type="gramStart"/>
      <w:r w:rsidRPr="008A22CD">
        <w:rPr>
          <w:sz w:val="28"/>
          <w:szCs w:val="28"/>
        </w:rPr>
        <w:t>уровне</w:t>
      </w:r>
      <w:proofErr w:type="gramEnd"/>
      <w:r w:rsidRPr="008A22CD">
        <w:rPr>
          <w:sz w:val="28"/>
          <w:szCs w:val="28"/>
        </w:rPr>
        <w:t xml:space="preserve"> 0,9 м от уровня чистого пола помещения.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Розетки сети связи RJ45 имеют следующие характеристики:</w:t>
      </w:r>
    </w:p>
    <w:p w:rsidR="00410A12" w:rsidRPr="00410A12" w:rsidRDefault="00410A12" w:rsidP="00410A12">
      <w:pPr>
        <w:pStyle w:val="ae"/>
        <w:numPr>
          <w:ilvl w:val="0"/>
          <w:numId w:val="24"/>
        </w:numPr>
        <w:spacing w:line="360" w:lineRule="auto"/>
        <w:ind w:right="-31"/>
        <w:jc w:val="both"/>
        <w:rPr>
          <w:rFonts w:ascii="Times New Roman" w:hAnsi="Times New Roman"/>
          <w:sz w:val="28"/>
          <w:szCs w:val="28"/>
        </w:rPr>
      </w:pPr>
      <w:r w:rsidRPr="00410A12">
        <w:rPr>
          <w:rFonts w:ascii="Times New Roman" w:hAnsi="Times New Roman"/>
          <w:sz w:val="28"/>
          <w:szCs w:val="28"/>
        </w:rPr>
        <w:t>модульные восьмипозиционные/</w:t>
      </w:r>
      <w:proofErr w:type="spellStart"/>
      <w:r w:rsidRPr="00410A12">
        <w:rPr>
          <w:rFonts w:ascii="Times New Roman" w:hAnsi="Times New Roman"/>
          <w:sz w:val="28"/>
          <w:szCs w:val="28"/>
        </w:rPr>
        <w:t>восьмипроводные</w:t>
      </w:r>
      <w:proofErr w:type="spellEnd"/>
      <w:r w:rsidRPr="00410A12">
        <w:rPr>
          <w:rFonts w:ascii="Times New Roman" w:hAnsi="Times New Roman"/>
          <w:sz w:val="28"/>
          <w:szCs w:val="28"/>
        </w:rPr>
        <w:t>;</w:t>
      </w:r>
    </w:p>
    <w:p w:rsidR="00410A12" w:rsidRPr="00410A12" w:rsidRDefault="00410A12" w:rsidP="00410A12">
      <w:pPr>
        <w:pStyle w:val="ae"/>
        <w:numPr>
          <w:ilvl w:val="0"/>
          <w:numId w:val="24"/>
        </w:numPr>
        <w:spacing w:line="360" w:lineRule="auto"/>
        <w:ind w:right="-31"/>
        <w:jc w:val="both"/>
        <w:rPr>
          <w:rFonts w:ascii="Times New Roman" w:hAnsi="Times New Roman"/>
          <w:sz w:val="28"/>
          <w:szCs w:val="28"/>
        </w:rPr>
      </w:pPr>
      <w:r w:rsidRPr="00410A12">
        <w:rPr>
          <w:rFonts w:ascii="Times New Roman" w:hAnsi="Times New Roman"/>
          <w:sz w:val="28"/>
          <w:szCs w:val="28"/>
        </w:rPr>
        <w:t>твердотельная конструкция;</w:t>
      </w:r>
    </w:p>
    <w:p w:rsidR="00410A12" w:rsidRPr="00410A12" w:rsidRDefault="00410A12" w:rsidP="00410A12">
      <w:pPr>
        <w:pStyle w:val="ae"/>
        <w:numPr>
          <w:ilvl w:val="0"/>
          <w:numId w:val="24"/>
        </w:numPr>
        <w:spacing w:line="360" w:lineRule="auto"/>
        <w:ind w:right="-31"/>
        <w:jc w:val="both"/>
        <w:rPr>
          <w:rFonts w:ascii="Times New Roman" w:hAnsi="Times New Roman"/>
          <w:sz w:val="28"/>
          <w:szCs w:val="28"/>
        </w:rPr>
      </w:pPr>
      <w:r w:rsidRPr="00410A12">
        <w:rPr>
          <w:rFonts w:ascii="Times New Roman" w:hAnsi="Times New Roman"/>
          <w:sz w:val="28"/>
          <w:szCs w:val="28"/>
        </w:rPr>
        <w:t>универсальная поддержка приложений / производителей;</w:t>
      </w:r>
    </w:p>
    <w:p w:rsidR="00410A12" w:rsidRPr="00410A12" w:rsidRDefault="00410A12" w:rsidP="00410A12">
      <w:pPr>
        <w:pStyle w:val="ae"/>
        <w:numPr>
          <w:ilvl w:val="0"/>
          <w:numId w:val="24"/>
        </w:numPr>
        <w:spacing w:line="360" w:lineRule="auto"/>
        <w:ind w:right="-31"/>
        <w:jc w:val="both"/>
        <w:rPr>
          <w:rFonts w:ascii="Times New Roman" w:hAnsi="Times New Roman"/>
          <w:sz w:val="28"/>
          <w:szCs w:val="28"/>
        </w:rPr>
      </w:pPr>
      <w:r w:rsidRPr="00410A12">
        <w:rPr>
          <w:rFonts w:ascii="Times New Roman" w:hAnsi="Times New Roman"/>
          <w:sz w:val="28"/>
          <w:szCs w:val="28"/>
        </w:rPr>
        <w:t>поддержка схемы разводки T568А/B;</w:t>
      </w:r>
    </w:p>
    <w:p w:rsidR="00410A12" w:rsidRPr="00410A12" w:rsidRDefault="00410A12" w:rsidP="00410A12">
      <w:pPr>
        <w:pStyle w:val="ae"/>
        <w:numPr>
          <w:ilvl w:val="0"/>
          <w:numId w:val="24"/>
        </w:numPr>
        <w:spacing w:line="360" w:lineRule="auto"/>
        <w:ind w:right="-31"/>
        <w:jc w:val="both"/>
        <w:rPr>
          <w:rFonts w:ascii="Times New Roman" w:hAnsi="Times New Roman"/>
          <w:sz w:val="28"/>
          <w:szCs w:val="28"/>
        </w:rPr>
      </w:pPr>
      <w:r w:rsidRPr="00410A12">
        <w:rPr>
          <w:rFonts w:ascii="Times New Roman" w:hAnsi="Times New Roman"/>
          <w:sz w:val="28"/>
          <w:szCs w:val="28"/>
        </w:rPr>
        <w:t>сертифицированный ISO 118011:2002 производитель.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Прокладка кабелей сети связи осуществляется в </w:t>
      </w:r>
      <w:proofErr w:type="gramStart"/>
      <w:r w:rsidRPr="008A22CD">
        <w:rPr>
          <w:sz w:val="28"/>
          <w:szCs w:val="28"/>
        </w:rPr>
        <w:t>кабель-каналах</w:t>
      </w:r>
      <w:proofErr w:type="gramEnd"/>
      <w:r w:rsidRPr="008A22CD">
        <w:rPr>
          <w:sz w:val="28"/>
          <w:szCs w:val="28"/>
        </w:rPr>
        <w:t xml:space="preserve"> производства компании </w:t>
      </w:r>
      <w:proofErr w:type="spellStart"/>
      <w:r w:rsidRPr="008A22CD">
        <w:rPr>
          <w:sz w:val="28"/>
          <w:szCs w:val="28"/>
        </w:rPr>
        <w:t>Legrand</w:t>
      </w:r>
      <w:proofErr w:type="spellEnd"/>
      <w:r w:rsidRPr="008A22CD">
        <w:rPr>
          <w:sz w:val="28"/>
          <w:szCs w:val="28"/>
        </w:rPr>
        <w:t>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Структурированная кабельная система при подключении активного оборудования обеспечивает: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возможность стыковки к </w:t>
      </w:r>
      <w:proofErr w:type="spellStart"/>
      <w:r w:rsidRPr="008A22CD">
        <w:rPr>
          <w:sz w:val="28"/>
          <w:szCs w:val="28"/>
        </w:rPr>
        <w:t>сетеобразующему</w:t>
      </w:r>
      <w:proofErr w:type="spellEnd"/>
      <w:r w:rsidRPr="008A22CD">
        <w:rPr>
          <w:sz w:val="28"/>
          <w:szCs w:val="28"/>
        </w:rPr>
        <w:t xml:space="preserve"> оборудованию с разными интерфейсами связи и протоколами, в том числе с ISDN;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lastRenderedPageBreak/>
        <w:t>широкий выбор сервисных услуг по функционированию и организации работы (расширенную поддержку виртуальных ЛВС; ограничения по исходящей и входящей связи; интеграцию передачи данных и голоса по телефонным каналам; СТ</w:t>
      </w:r>
      <w:proofErr w:type="gramStart"/>
      <w:r w:rsidRPr="008A22CD">
        <w:rPr>
          <w:sz w:val="28"/>
          <w:szCs w:val="28"/>
        </w:rPr>
        <w:t>I</w:t>
      </w:r>
      <w:proofErr w:type="gramEnd"/>
      <w:r w:rsidRPr="008A22CD">
        <w:rPr>
          <w:sz w:val="28"/>
          <w:szCs w:val="28"/>
        </w:rPr>
        <w:t>; INTERNET;  междугороднюю и международную связь).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возможность создания единой информационной вычислительной сети (после подключения активного сетевого оборудования).</w:t>
      </w:r>
    </w:p>
    <w:p w:rsidR="00410A12" w:rsidRPr="008A22CD" w:rsidRDefault="00410A12" w:rsidP="00410A12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В проекте предусмотрено использование наиболее современного оборудования и материалов, обеспечивающие повышенную эксплуатационную надежность, минимальные эксплуатационные затраты. Электротехническое оборудование и материалы должны быть сертифицированы и рекомендованы к применению в соответствии с действующими в РФ нормативными документами и Правилами.</w:t>
      </w:r>
    </w:p>
    <w:p w:rsidR="00525214" w:rsidRPr="00525214" w:rsidRDefault="00525214" w:rsidP="00525214">
      <w:pPr>
        <w:autoSpaceDE w:val="0"/>
        <w:autoSpaceDN w:val="0"/>
        <w:adjustRightInd w:val="0"/>
        <w:spacing w:line="360" w:lineRule="auto"/>
        <w:ind w:left="540" w:firstLine="900"/>
        <w:rPr>
          <w:iCs/>
          <w:sz w:val="28"/>
          <w:szCs w:val="28"/>
        </w:rPr>
      </w:pPr>
      <w:r w:rsidRPr="00525214">
        <w:rPr>
          <w:rFonts w:ascii="ISOCPEUR" w:hAnsi="ISOCPEUR" w:cs="ISOCPEUR"/>
          <w:color w:val="FFFFFF"/>
        </w:rPr>
        <w:t>.</w:t>
      </w:r>
    </w:p>
    <w:p w:rsidR="00271EA4" w:rsidRPr="006B4D60" w:rsidRDefault="00271EA4" w:rsidP="00271EA4">
      <w:pPr>
        <w:pStyle w:val="ae"/>
        <w:numPr>
          <w:ilvl w:val="0"/>
          <w:numId w:val="7"/>
        </w:numPr>
        <w:spacing w:line="360" w:lineRule="auto"/>
        <w:ind w:left="540" w:right="14" w:firstLine="900"/>
        <w:jc w:val="center"/>
        <w:rPr>
          <w:rFonts w:ascii="Times New Roman" w:hAnsi="Times New Roman"/>
          <w:b/>
          <w:bCs/>
          <w:sz w:val="28"/>
          <w:szCs w:val="28"/>
        </w:rPr>
      </w:pPr>
      <w:r w:rsidRPr="006B4D60">
        <w:rPr>
          <w:rFonts w:ascii="Times New Roman" w:hAnsi="Times New Roman"/>
          <w:b/>
          <w:bCs/>
          <w:sz w:val="28"/>
          <w:szCs w:val="28"/>
        </w:rPr>
        <w:t>УКАЗАНИЯ ПО МОНТАЖУ.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Указанные в рабочих чертежах проекта направления кабельных трасс, привязка их к технологическим осям и комплектным устройствам, места </w:t>
      </w:r>
      <w:r w:rsidR="001C6B25">
        <w:rPr>
          <w:iCs/>
          <w:sz w:val="28"/>
          <w:szCs w:val="28"/>
          <w:lang w:eastAsia="en-US"/>
        </w:rPr>
        <w:t>установки оборудования</w:t>
      </w:r>
      <w:r w:rsidRPr="00781620">
        <w:rPr>
          <w:iCs/>
          <w:sz w:val="28"/>
          <w:szCs w:val="28"/>
          <w:lang w:eastAsia="en-US"/>
        </w:rPr>
        <w:t xml:space="preserve"> и выходов труб к оборудованию уточняются на месте.</w:t>
      </w:r>
    </w:p>
    <w:p w:rsidR="00271EA4" w:rsidRPr="00781620" w:rsidRDefault="00271EA4" w:rsidP="00271EA4">
      <w:pPr>
        <w:autoSpaceDE w:val="0"/>
        <w:autoSpaceDN w:val="0"/>
        <w:adjustRightInd w:val="0"/>
        <w:spacing w:line="360" w:lineRule="auto"/>
        <w:ind w:left="540" w:right="9" w:firstLine="900"/>
        <w:jc w:val="both"/>
        <w:rPr>
          <w:sz w:val="28"/>
          <w:szCs w:val="28"/>
        </w:rPr>
      </w:pPr>
      <w:r w:rsidRPr="00781620">
        <w:rPr>
          <w:sz w:val="28"/>
          <w:szCs w:val="28"/>
        </w:rPr>
        <w:t>Кабельные линии должны быть снабжены бирками в начале, конце линии, при проходе стен с обеих сторон, на поворотах кабеля. На бирках должны быть указаны марка кабеля, сечение, наименование линии.</w:t>
      </w:r>
    </w:p>
    <w:p w:rsidR="00271EA4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Нарезку кабелей производить после контрольного промера трасс прокладки с учетом запаса на разделку концов кабелей.</w:t>
      </w:r>
    </w:p>
    <w:p w:rsidR="00896BDF" w:rsidRPr="0081320A" w:rsidRDefault="00896BDF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DF15DA" w:rsidRPr="006B4D60" w:rsidRDefault="00DF15DA" w:rsidP="00DF15DA">
      <w:pPr>
        <w:pStyle w:val="ae"/>
        <w:numPr>
          <w:ilvl w:val="0"/>
          <w:numId w:val="7"/>
        </w:numPr>
        <w:spacing w:line="360" w:lineRule="auto"/>
        <w:ind w:left="540" w:right="14" w:firstLine="90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val="en-US"/>
        </w:rPr>
        <w:lastRenderedPageBreak/>
        <w:t>РЕКОМЕНДАЦИИ</w:t>
      </w:r>
      <w:r w:rsidRPr="006B4D60">
        <w:rPr>
          <w:rFonts w:ascii="Times New Roman" w:hAnsi="Times New Roman"/>
          <w:b/>
          <w:bCs/>
          <w:sz w:val="28"/>
          <w:szCs w:val="28"/>
        </w:rPr>
        <w:t>.</w:t>
      </w:r>
    </w:p>
    <w:p w:rsidR="00456FFC" w:rsidRPr="000678FB" w:rsidRDefault="00F47238" w:rsidP="00456FF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Абонентские розетки устанавливаются в кабель каналы на высоте</w:t>
      </w:r>
      <w:r w:rsidR="00456FFC" w:rsidRPr="000678FB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0,9</w:t>
      </w:r>
      <w:r w:rsidR="00456FFC" w:rsidRPr="000678FB">
        <w:rPr>
          <w:iCs/>
          <w:sz w:val="28"/>
          <w:szCs w:val="28"/>
        </w:rPr>
        <w:t xml:space="preserve"> м от отметки чистого пола.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Разделку и монтаж кабелей производить согласно правилам производства работ и в соответствии с "Отраслевыми строительно-технологическими нормами (ОСТН-600-93)".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Отступления в ходе монтажных работ от проектной документации должны согласовываться с Заказчиком и проектной организацией-разработчиком проекта.</w:t>
      </w:r>
    </w:p>
    <w:p w:rsidR="00271EA4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Не допускается производить замену оборудования и материалов на аналогичные без согласования с Заказчиком и проектной организацией-разработчиком проекта. Не допускается устанавливать оборудование с обнаруженными дефектами.</w:t>
      </w:r>
    </w:p>
    <w:p w:rsidR="00863BF5" w:rsidRDefault="00863BF5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271EA4" w:rsidRPr="00781620" w:rsidRDefault="00DF15DA" w:rsidP="00271EA4">
      <w:pPr>
        <w:autoSpaceDE w:val="0"/>
        <w:autoSpaceDN w:val="0"/>
        <w:adjustRightInd w:val="0"/>
        <w:spacing w:before="60" w:line="360" w:lineRule="auto"/>
        <w:ind w:left="540" w:right="14" w:firstLine="900"/>
        <w:jc w:val="center"/>
        <w:rPr>
          <w:b/>
          <w:iCs/>
          <w:sz w:val="28"/>
          <w:szCs w:val="28"/>
          <w:lang w:eastAsia="en-US"/>
        </w:rPr>
      </w:pPr>
      <w:r>
        <w:rPr>
          <w:b/>
          <w:iCs/>
          <w:sz w:val="28"/>
          <w:szCs w:val="28"/>
          <w:lang w:eastAsia="en-US"/>
        </w:rPr>
        <w:t>6</w:t>
      </w:r>
      <w:r w:rsidR="00271EA4" w:rsidRPr="00781620">
        <w:rPr>
          <w:b/>
          <w:iCs/>
          <w:sz w:val="28"/>
          <w:szCs w:val="28"/>
          <w:lang w:eastAsia="en-US"/>
        </w:rPr>
        <w:t>. М</w:t>
      </w:r>
      <w:r w:rsidR="00271EA4">
        <w:rPr>
          <w:b/>
          <w:iCs/>
          <w:sz w:val="28"/>
          <w:szCs w:val="28"/>
          <w:lang w:eastAsia="en-US"/>
        </w:rPr>
        <w:t>ЕРОПРИЯТИЯ ПО ОХРАНЕ ТРУДА И ТЕХНИКЕ БЕЗОПАСНОСТИ</w:t>
      </w:r>
      <w:r w:rsidR="00271EA4" w:rsidRPr="00781620">
        <w:rPr>
          <w:b/>
          <w:iCs/>
          <w:sz w:val="28"/>
          <w:szCs w:val="28"/>
          <w:lang w:eastAsia="en-US"/>
        </w:rPr>
        <w:t>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 качестве мероприятий по технике безопасности предусматривается принятие основных проектных решений в соответствии с требованиями ПУЭ и ВСН 604-</w:t>
      </w:r>
      <w:r w:rsidRPr="00781620">
        <w:rPr>
          <w:iCs/>
          <w:sz w:val="28"/>
          <w:szCs w:val="28"/>
          <w:lang w:val="en-US" w:eastAsia="en-US"/>
        </w:rPr>
        <w:t>III</w:t>
      </w:r>
      <w:r w:rsidRPr="00781620">
        <w:rPr>
          <w:iCs/>
          <w:sz w:val="28"/>
          <w:szCs w:val="28"/>
          <w:lang w:eastAsia="en-US"/>
        </w:rPr>
        <w:t>-87.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Охрана труда обеспечивается проектируемыми системами освещения рабочих мест согласно санитарным нормам и системой вентиляции и кондиционирования, </w:t>
      </w:r>
      <w:proofErr w:type="gramStart"/>
      <w:r w:rsidRPr="00781620">
        <w:rPr>
          <w:iCs/>
          <w:sz w:val="28"/>
          <w:szCs w:val="28"/>
          <w:lang w:eastAsia="en-US"/>
        </w:rPr>
        <w:t>контроль за</w:t>
      </w:r>
      <w:proofErr w:type="gramEnd"/>
      <w:r w:rsidRPr="00781620">
        <w:rPr>
          <w:iCs/>
          <w:sz w:val="28"/>
          <w:szCs w:val="28"/>
          <w:lang w:eastAsia="en-US"/>
        </w:rPr>
        <w:t xml:space="preserve"> микроклиматом внутри шкафов осуществляется при помощи термометров.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Шумы от оборудования не превышают допустимых норм.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Все оборудование имеет соответствующие сертификаты для использования в офисных и производственных помещениях на территории РФ.</w:t>
      </w:r>
    </w:p>
    <w:p w:rsidR="00407D6C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lastRenderedPageBreak/>
        <w:t>Эксплуатация оборудования должна осуществляться персоналом Заказчика, прошедшим обучение и изучившим техническую и эксплуатационную документацию на систему в целом и ее отдельные компоненты.</w:t>
      </w:r>
    </w:p>
    <w:p w:rsidR="009542D6" w:rsidRPr="00774505" w:rsidRDefault="009542D6" w:rsidP="009542D6">
      <w:pPr>
        <w:pStyle w:val="ae"/>
        <w:numPr>
          <w:ilvl w:val="0"/>
          <w:numId w:val="26"/>
        </w:numPr>
        <w:spacing w:line="360" w:lineRule="auto"/>
        <w:ind w:right="14"/>
        <w:jc w:val="center"/>
        <w:rPr>
          <w:b/>
          <w:sz w:val="28"/>
          <w:szCs w:val="28"/>
        </w:rPr>
      </w:pPr>
      <w:r w:rsidRPr="00774505">
        <w:rPr>
          <w:b/>
          <w:sz w:val="28"/>
          <w:szCs w:val="28"/>
        </w:rPr>
        <w:t>СООТВЕТСТВИЕ ПРОЕКТНЫХ РЕШЕНИЙ ТРЕБОВАНИЯМ ДЕЙСТВУЮЩИХ НОРМАТИВНЫХ ДОКУМЕТОВ</w:t>
      </w:r>
    </w:p>
    <w:p w:rsidR="009542D6" w:rsidRPr="007C71E7" w:rsidRDefault="009542D6" w:rsidP="009542D6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>
        <w:rPr>
          <w:iCs/>
          <w:noProof/>
          <w:sz w:val="28"/>
          <w:szCs w:val="28"/>
        </w:rPr>
        <w:pict>
          <v:shape id="_x0000_s1026" type="#_x0000_t75" style="position:absolute;left:0;text-align:left;margin-left:192.2pt;margin-top:129.35pt;width:110.5pt;height:64.6pt;z-index:251659264;mso-position-horizontal-relative:text;mso-position-vertical-relative:text">
            <v:imagedata r:id="rId14" o:title="" croptop="16367f" cropbottom="45199f" cropleft="28089f" cropright="34449f"/>
          </v:shape>
          <o:OLEObject Type="Embed" ProgID="DWGTrueView.Drawing.20" ShapeID="_x0000_s1026" DrawAspect="Content" ObjectID="_1491646960" r:id="rId16"/>
        </w:pict>
      </w:r>
      <w:r w:rsidRPr="007C71E7">
        <w:rPr>
          <w:iCs/>
          <w:sz w:val="28"/>
          <w:szCs w:val="28"/>
          <w:lang w:eastAsia="en-US"/>
        </w:rPr>
        <w:t>Технические решения, принятые в рабочих чертежах, соответствуют требованиям экологических, противопожарных и других норм, действующих на территории Российской Федерации, и обеспечивают безопасную для жизни и здоровья людей эксплуатацию объекта при соблюдении предусмотренных проектом мероприятий.</w:t>
      </w:r>
      <w:r w:rsidRPr="007C71E7">
        <w:rPr>
          <w:iCs/>
          <w:sz w:val="28"/>
          <w:szCs w:val="28"/>
          <w:lang w:eastAsia="en-US"/>
        </w:rPr>
        <w:tab/>
      </w:r>
    </w:p>
    <w:p w:rsidR="009542D6" w:rsidRPr="007C71E7" w:rsidRDefault="009542D6" w:rsidP="009542D6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C71E7">
        <w:rPr>
          <w:iCs/>
          <w:sz w:val="28"/>
          <w:szCs w:val="28"/>
          <w:lang w:eastAsia="en-US"/>
        </w:rPr>
        <w:tab/>
        <w:t>ГИП</w:t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>
        <w:rPr>
          <w:iCs/>
          <w:sz w:val="28"/>
          <w:szCs w:val="28"/>
          <w:lang w:eastAsia="en-US"/>
        </w:rPr>
        <w:t>Н. С. Краснощекова</w:t>
      </w:r>
    </w:p>
    <w:p w:rsidR="009542D6" w:rsidRPr="00832D71" w:rsidRDefault="009542D6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sectPr w:rsidR="009542D6" w:rsidRPr="00832D71" w:rsidSect="005C29B0">
      <w:headerReference w:type="default" r:id="rId17"/>
      <w:footerReference w:type="default" r:id="rId18"/>
      <w:headerReference w:type="first" r:id="rId19"/>
      <w:footerReference w:type="first" r:id="rId20"/>
      <w:pgSz w:w="11906" w:h="16838"/>
      <w:pgMar w:top="1134" w:right="1416" w:bottom="162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2439" w:rsidRDefault="00122439">
      <w:r>
        <w:separator/>
      </w:r>
    </w:p>
  </w:endnote>
  <w:endnote w:type="continuationSeparator" w:id="0">
    <w:p w:rsidR="00122439" w:rsidRDefault="001224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Pr="00B36774" w:rsidRDefault="008C0385" w:rsidP="00B36774">
    <w:pPr>
      <w:pStyle w:val="PamkaSmall"/>
      <w:rPr>
        <w:rFonts w:ascii="ISOCPEUR" w:hAnsi="ISOCPEUR"/>
        <w:sz w:val="20"/>
      </w:rPr>
    </w:pPr>
    <w:r>
      <w:rPr>
        <w:rFonts w:ascii="ISOCPEUR" w:hAnsi="ISOCPEUR"/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2" o:spid="_x0000_s22583" type="#_x0000_t202" style="position:absolute;margin-left:178.75pt;margin-top:-18.65pt;width:277.7pt;height:38.4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WmxtQIAALQ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" filled="f" stroked="f">
          <v:textbox style="mso-next-textbox:#Text Box 172" inset="0,0,0,0">
            <w:txbxContent>
              <w:p w:rsidR="00863BF5" w:rsidRPr="008C5BC6" w:rsidRDefault="00863BF5" w:rsidP="00863BF5">
                <w:pPr>
                  <w:autoSpaceDE w:val="0"/>
                  <w:autoSpaceDN w:val="0"/>
                  <w:adjustRightInd w:val="0"/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Адрес: </w:t>
                </w:r>
                <w:r w:rsidRPr="008C5BC6">
                  <w:rPr>
                    <w:sz w:val="18"/>
                    <w:szCs w:val="18"/>
                  </w:rPr>
                  <w:t>Архангельская обл., Приморский р-н, п. Соловецкий.</w:t>
                </w:r>
              </w:p>
              <w:p w:rsidR="00863BF5" w:rsidRPr="00C94514" w:rsidRDefault="00863BF5" w:rsidP="00863BF5">
                <w:pPr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Архитектурный ансамбль Соловецкого монастыря. </w:t>
                </w:r>
                <w:r w:rsidRPr="00D42C01">
                  <w:rPr>
                    <w:sz w:val="18"/>
                    <w:szCs w:val="18"/>
                  </w:rPr>
                  <w:t>Ризница</w:t>
                </w:r>
                <w:r w:rsidRPr="008C5BC6">
                  <w:rPr>
                    <w:sz w:val="18"/>
                    <w:szCs w:val="18"/>
                  </w:rPr>
                  <w:t>.</w:t>
                </w:r>
              </w:p>
              <w:p w:rsidR="00525214" w:rsidRPr="00ED17AC" w:rsidRDefault="00410A12" w:rsidP="00863BF5">
                <w:pPr>
                  <w:rPr>
                    <w:sz w:val="22"/>
                    <w:szCs w:val="22"/>
                  </w:rPr>
                </w:pPr>
                <w:r>
                  <w:rPr>
                    <w:sz w:val="20"/>
                    <w:szCs w:val="20"/>
                  </w:rPr>
                  <w:t>Сети связи</w:t>
                </w:r>
                <w:r w:rsidR="00525214">
                  <w:rPr>
                    <w:sz w:val="20"/>
                    <w:szCs w:val="20"/>
                  </w:rPr>
                  <w:t xml:space="preserve">. </w:t>
                </w:r>
                <w:r w:rsidR="00896BDF">
                  <w:rPr>
                    <w:sz w:val="20"/>
                    <w:szCs w:val="20"/>
                  </w:rPr>
                  <w:t>Пояснительная записка</w:t>
                </w:r>
                <w:r w:rsidR="00525214" w:rsidRPr="008C5BC6">
                  <w:rPr>
                    <w:sz w:val="20"/>
                    <w:szCs w:val="20"/>
                  </w:rPr>
                  <w:t>.</w:t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rect id="Rectangle 151" o:spid="_x0000_s22582" style="position:absolute;margin-left:74.8pt;margin-top:10.55pt;width:27.9pt;height:13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" stroked="f" strokeweight=".5pt">
          <v:textbox style="mso-next-textbox:#Rectangle 151" inset="1pt,1pt,1pt,1pt">
            <w:txbxContent>
              <w:p w:rsidR="00525214" w:rsidRPr="00ED17AC" w:rsidRDefault="00525214" w:rsidP="002E1998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20"/>
                    <w:szCs w:val="18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№док</w:t>
                </w:r>
                <w:r w:rsidRPr="00ED17AC">
                  <w:rPr>
                    <w:rFonts w:ascii="Times New Roman" w:hAnsi="Times New Roman"/>
                    <w:i w:val="0"/>
                    <w:sz w:val="20"/>
                    <w:szCs w:val="18"/>
                  </w:rP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9" o:spid="_x0000_s22581" style="position:absolute;margin-left:17.35pt;margin-top:9.5pt;width:26.85pt;height:14.05pt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" stroked="f" strokeweight=".5pt">
          <v:textbox style="mso-next-textbox:#Rectangle 159" inset="0,1pt,0,1pt">
            <w:txbxContent>
              <w:p w:rsidR="00525214" w:rsidRDefault="00525214">
                <w:pPr>
                  <w:pStyle w:val="PamkaSmall"/>
                </w:pPr>
                <w:proofErr w:type="spell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Кол</w:t>
                </w:r>
                <w:proofErr w:type="gram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.у</w:t>
                </w:r>
                <w:proofErr w:type="gramEnd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ч</w:t>
                </w:r>
                <w:proofErr w:type="spellEnd"/>
                <w: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3" o:spid="_x0000_s22580" style="position:absolute;margin-left:-43.95pt;margin-top:-132.2pt;width:10.95pt;height:77.4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" stroked="f" strokeweight=".5pt">
          <v:textbox style="layout-flow:vertical;mso-layout-flow-alt:bottom-to-top;mso-next-textbox:#Rectangle 143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2" o:spid="_x0000_s22579" style="position:absolute;margin-left:-44.1pt;margin-top:-216.95pt;width:10.45pt;height:71.4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" stroked="f" strokeweight=".5pt">
          <v:textbox style="layout-flow:vertical;mso-layout-flow-alt:bottom-to-top;mso-next-textbox:#Rectangle 142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2"/>
                    <w:szCs w:val="22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. инв. №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9" o:spid="_x0000_s22578" style="position:absolute;margin-left:-8.95pt;margin-top:10.55pt;width:25.1pt;height:13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" stroked="f" strokeweight=".5pt">
          <v:textbox style="mso-next-textbox:#Rectangle 149" inset="1pt,1pt,1pt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Изм.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2" o:spid="_x0000_s22577" style="position:absolute;margin-left:49.5pt;margin-top:10.55pt;width:21.65pt;height:13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" stroked="f" strokeweight=".5pt">
          <v:textbox style="mso-next-textbox:#Rectangle 152" inset="0,1pt,0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8" o:spid="_x0000_s22576" style="position:absolute;margin-left:145.9pt;margin-top:10.55pt;width:26.5pt;height:13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" stroked="f" strokeweight=".5pt">
          <v:textbox style="mso-next-textbox:#Rectangle 148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0" o:spid="_x0000_s22575" style="position:absolute;margin-left:109.7pt;margin-top:10.55pt;width:31.4pt;height:13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" stroked="f" strokeweight=".5pt">
          <v:textbox style="mso-next-textbox:#Rectangle 150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Подп.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65" o:spid="_x0000_s22574" style="position:absolute;margin-left:464.75pt;margin-top:-16.25pt;width:21.65pt;height:13.2pt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" stroked="f" strokeweight=".5pt">
          <v:textbox style="mso-next-textbox:#Rectangle 165" inset="0,1pt,0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shape id="Text Box 141" o:spid="_x0000_s22573" type="#_x0000_t202" style="position:absolute;margin-left:461.55pt;margin-top:4.45pt;width:27.15pt;height:14.2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" filled="f" stroked="f">
          <v:textbox style="mso-next-textbox:#Text Box 141" inset="0,0,0,0">
            <w:txbxContent>
              <w:p w:rsidR="00525214" w:rsidRPr="00AD1AF9" w:rsidRDefault="00525214">
                <w:pPr>
                  <w:pStyle w:val="PamkaNum"/>
                  <w:rPr>
                    <w:rFonts w:ascii="Times New Roman" w:hAnsi="Times New Roman"/>
                    <w:i w:val="0"/>
                    <w:sz w:val="24"/>
                    <w:szCs w:val="24"/>
                  </w:rPr>
                </w:pPr>
                <w:proofErr w:type="gramStart"/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  <w:lang w:val="en-US"/>
                  </w:rPr>
                  <w:t>1.</w:t>
                </w:r>
                <w:proofErr w:type="gramEnd"/>
                <w:r w:rsidR="005628D7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begin"/>
                </w:r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instrText xml:space="preserve"> PAGE  \* MERGEFORMAT </w:instrText>
                </w:r>
                <w:r w:rsidR="005628D7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separate"/>
                </w:r>
                <w:r w:rsidR="008C0385">
                  <w:rPr>
                    <w:rFonts w:ascii="Times New Roman" w:hAnsi="Times New Roman"/>
                    <w:i w:val="0"/>
                    <w:noProof/>
                    <w:sz w:val="24"/>
                    <w:szCs w:val="24"/>
                  </w:rPr>
                  <w:t>2</w:t>
                </w:r>
                <w:r w:rsidR="005628D7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end"/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line id="Line 170" o:spid="_x0000_s22572" style="position:absolute;z-index:251682304;visibility:visible" from="-45.3pt,-145.5pt" to="-11.3pt,-1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9" o:spid="_x0000_s22571" style="position:absolute;z-index:251681280;visibility:visible" from="-45.25pt,-47.4pt" to="-11.25pt,-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asmLAIAAGY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8" o:spid="_x0000_s22570" style="position:absolute;z-index:251680256;visibility:visible" from="-45.35pt,-217.25pt" to="-11.35pt,-2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7" o:spid="_x0000_s22569" style="position:absolute;z-index:251679232;visibility:visible" from="-33.05pt,-216.95pt" to="-33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6" o:spid="_x0000_s22568" style="position:absolute;z-index:251678208;visibility:visible" from="-44.9pt,-217.1pt" to="-44.8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4" o:spid="_x0000_s22567" style="position:absolute;z-index:251676160;visibility:visible" from="461.25pt,-18.95pt" to="461.3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Q0xLg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3" o:spid="_x0000_s22566" style="position:absolute;z-index:251675136;visibility:visible" from="461.65pt,-1.05pt" to="490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yLJLQIAAGY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2" o:spid="_x0000_s22565" style="position:absolute;z-index:251674112;visibility:visible" from="-11.35pt,-4.65pt" to="172.9pt,-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1" o:spid="_x0000_s22564" style="position:absolute;z-index:251673088;visibility:visible" from="-11.2pt,-18.9pt" to="490.55pt,-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0" o:spid="_x0000_s22563" style="position:absolute;z-index:251672064;visibility:visible" from="-11.15pt,9.5pt" to="173.1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8" o:spid="_x0000_s22562" style="position:absolute;z-index:251670016;visibility:visible" from="16.45pt,-18.75pt" to="16.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4H8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7" o:spid="_x0000_s22561" style="position:absolute;z-index:251668992;visibility:visible" from="46pt,-18.65pt" to="46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LwR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6" o:spid="_x0000_s22560" style="position:absolute;z-index:251667968;visibility:visible" from="74pt,-18.75pt" to="74.0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5" o:spid="_x0000_s22559" style="position:absolute;z-index:251666944;visibility:visible" from="102.7pt,-18.65pt" to="102.7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4" o:spid="_x0000_s22558" style="position:absolute;z-index:251665920;visibility:visible" from="145pt,-18.65pt" to="145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+Pd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3" o:spid="_x0000_s22557" style="position:absolute;z-index:251664896;visibility:visible" from="172.95pt,-18.65pt" to="173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RaV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46" o:spid="_x0000_s22556" style="position:absolute;z-index:251657728;visibility:visible" from="-45.2pt,23.85pt" to="490.55pt,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5OULQIAAGc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rect id="Rectangle 144" o:spid="_x0000_s22555" style="position:absolute;margin-left:-44.15pt;margin-top:-40.05pt;width:10.5pt;height:52.7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" stroked="f" strokeweight=".5pt">
          <v:textbox style="layout-flow:vertical;mso-layout-flow-alt:bottom-to-top;mso-next-textbox:#Rectangle 144" inset="0,0,0,0">
            <w:txbxContent>
              <w:p w:rsidR="00525214" w:rsidRPr="004630B4" w:rsidRDefault="00525214" w:rsidP="002E1998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  <w:p w:rsidR="00525214" w:rsidRPr="00E27CC9" w:rsidRDefault="00525214">
                <w:pPr>
                  <w:pStyle w:val="PamkaSmall"/>
                  <w:rPr>
                    <w:rFonts w:ascii="ISOCPEUR" w:hAnsi="ISOCPEUR"/>
                    <w:sz w:val="20"/>
                  </w:rPr>
                </w:pPr>
                <w:r w:rsidRPr="00E27CC9">
                  <w:rPr>
                    <w:rFonts w:ascii="ISOCPEUR" w:hAnsi="ISOCPEUR"/>
                    <w:sz w:val="20"/>
                  </w:rPr>
                  <w:t>подл.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0" o:spid="_x0000_s22554" style="position:absolute;margin-left:378.8pt;margin-top:-16.25pt;width:64.05pt;height:36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" stroked="f" strokeweight=".5pt">
          <v:textbox style="mso-next-textbox:#Rectangle 140" inset="0,1pt,0,1pt">
            <w:txbxContent>
              <w:p w:rsidR="00525214" w:rsidRDefault="00525214">
                <w:pPr>
                  <w:pStyle w:val="PamkaGraf"/>
                </w:pPr>
              </w:p>
              <w:p w:rsidR="00525214" w:rsidRDefault="00525214">
                <w:pPr>
                  <w:pStyle w:val="PamkaGraf"/>
                  <w:rPr>
                    <w:lang w:val="en-US"/>
                  </w:rPr>
                </w:pPr>
              </w:p>
            </w:txbxContent>
          </v:textbox>
        </v:rect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Pr="006D7173" w:rsidRDefault="00525214"/>
  <w:tbl>
    <w:tblPr>
      <w:tblpPr w:leftFromText="180" w:rightFromText="180" w:vertAnchor="page" w:horzAnchor="margin" w:tblpX="-102" w:tblpY="11854"/>
      <w:tblW w:w="104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532"/>
      <w:gridCol w:w="591"/>
      <w:gridCol w:w="556"/>
      <w:gridCol w:w="697"/>
      <w:gridCol w:w="588"/>
      <w:gridCol w:w="573"/>
      <w:gridCol w:w="3854"/>
      <w:gridCol w:w="518"/>
      <w:gridCol w:w="622"/>
      <w:gridCol w:w="390"/>
      <w:gridCol w:w="324"/>
      <w:gridCol w:w="717"/>
      <w:gridCol w:w="472"/>
    </w:tblGrid>
    <w:tr w:rsidR="00525214" w:rsidRPr="006D7173" w:rsidTr="008D5B06">
      <w:trPr>
        <w:cantSplit/>
        <w:trHeight w:val="820"/>
      </w:trPr>
      <w:tc>
        <w:tcPr>
          <w:tcW w:w="7909" w:type="dxa"/>
          <w:gridSpan w:val="8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E510DA">
          <w:pPr>
            <w:ind w:left="548"/>
            <w:jc w:val="center"/>
          </w:pPr>
        </w:p>
        <w:p w:rsidR="00525214" w:rsidRPr="006D7173" w:rsidRDefault="00525214" w:rsidP="00E510DA">
          <w:pPr>
            <w:jc w:val="center"/>
          </w:pPr>
          <w:r w:rsidRPr="006D7173">
            <w:t>Федеральное государственное унитарное предприятие</w:t>
          </w:r>
        </w:p>
        <w:p w:rsidR="00525214" w:rsidRPr="006D7173" w:rsidRDefault="00525214" w:rsidP="00E510DA">
          <w:pPr>
            <w:jc w:val="center"/>
          </w:pPr>
          <w:r w:rsidRPr="006D7173">
            <w:t>ЦЕНТРАЛЬНЫЕ НАУЧНО-РЕСТАВРАЦИОННЫЕ</w:t>
          </w:r>
        </w:p>
        <w:p w:rsidR="00525214" w:rsidRPr="006D7173" w:rsidRDefault="00525214" w:rsidP="00E510DA">
          <w:pPr>
            <w:jc w:val="center"/>
          </w:pPr>
          <w:r w:rsidRPr="006D7173">
            <w:t>ПРОЕКТНЫЕ   МАСТЕРСКИЕ</w:t>
          </w:r>
        </w:p>
        <w:p w:rsidR="00525214" w:rsidRPr="006D7173" w:rsidRDefault="00525214" w:rsidP="00E510DA">
          <w:pPr>
            <w:ind w:left="-142" w:firstLine="142"/>
            <w:jc w:val="center"/>
          </w:pPr>
          <w:r w:rsidRPr="006D7173">
            <w:rPr>
              <w:noProof/>
            </w:rPr>
            <w:drawing>
              <wp:anchor distT="0" distB="0" distL="107950" distR="114300" simplePos="0" relativeHeight="251692544" behindDoc="1" locked="0" layoutInCell="1" allowOverlap="1" wp14:anchorId="6A24E386" wp14:editId="243976C1">
                <wp:simplePos x="0" y="0"/>
                <wp:positionH relativeFrom="column">
                  <wp:posOffset>-962660</wp:posOffset>
                </wp:positionH>
                <wp:positionV relativeFrom="paragraph">
                  <wp:posOffset>-702945</wp:posOffset>
                </wp:positionV>
                <wp:extent cx="848360" cy="885190"/>
                <wp:effectExtent l="19050" t="0" r="8890" b="0"/>
                <wp:wrapTight wrapText="right">
                  <wp:wrapPolygon edited="0">
                    <wp:start x="-485" y="0"/>
                    <wp:lineTo x="-485" y="20918"/>
                    <wp:lineTo x="21826" y="20918"/>
                    <wp:lineTo x="21826" y="0"/>
                    <wp:lineTo x="-485" y="0"/>
                  </wp:wrapPolygon>
                </wp:wrapTight>
                <wp:docPr id="256" name="Рисунок 2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5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8360" cy="8851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6D7173">
            <w:t>ФГУП ЦНРПМ</w:t>
          </w:r>
        </w:p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2"/>
              <w:szCs w:val="22"/>
            </w:rPr>
          </w:pPr>
          <w:r w:rsidRPr="006D7173">
            <w:rPr>
              <w:sz w:val="22"/>
              <w:szCs w:val="22"/>
            </w:rPr>
            <w:t>АРХ.№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pStyle w:val="a4"/>
            <w:tabs>
              <w:tab w:val="clear" w:pos="4677"/>
              <w:tab w:val="clear" w:pos="9355"/>
            </w:tabs>
            <w:rPr>
              <w:sz w:val="22"/>
              <w:szCs w:val="22"/>
            </w:rPr>
          </w:pPr>
        </w:p>
      </w:tc>
      <w:tc>
        <w:tcPr>
          <w:tcW w:w="472" w:type="dxa"/>
          <w:vMerge w:val="restart"/>
          <w:tcBorders>
            <w:top w:val="nil"/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2"/>
            </w:rPr>
          </w:pPr>
        </w:p>
        <w:p w:rsidR="00525214" w:rsidRPr="006D7173" w:rsidRDefault="00525214" w:rsidP="00E510DA">
          <w:pPr>
            <w:jc w:val="center"/>
          </w:pPr>
        </w:p>
      </w:tc>
    </w:tr>
    <w:tr w:rsidR="00525214" w:rsidRPr="006D7173" w:rsidTr="008D5B06">
      <w:trPr>
        <w:cantSplit/>
        <w:trHeight w:val="571"/>
      </w:trPr>
      <w:tc>
        <w:tcPr>
          <w:tcW w:w="7909" w:type="dxa"/>
          <w:gridSpan w:val="8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/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0"/>
            </w:rPr>
          </w:pPr>
          <w:r w:rsidRPr="006D7173">
            <w:rPr>
              <w:sz w:val="20"/>
              <w:szCs w:val="20"/>
            </w:rPr>
            <w:t>Дата</w:t>
          </w:r>
        </w:p>
        <w:p w:rsidR="00525214" w:rsidRPr="006D7173" w:rsidRDefault="00525214" w:rsidP="00E510DA">
          <w:pPr>
            <w:rPr>
              <w:sz w:val="16"/>
              <w:szCs w:val="16"/>
            </w:rPr>
          </w:pPr>
          <w:r w:rsidRPr="006D7173">
            <w:rPr>
              <w:sz w:val="20"/>
              <w:szCs w:val="20"/>
            </w:rPr>
            <w:t>выпуска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4E4F2B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201</w:t>
          </w:r>
          <w:r w:rsidR="00860F32">
            <w:rPr>
              <w:sz w:val="28"/>
              <w:szCs w:val="28"/>
            </w:rPr>
            <w:t>5</w:t>
          </w:r>
          <w:r w:rsidRPr="006D7173">
            <w:rPr>
              <w:sz w:val="28"/>
              <w:szCs w:val="28"/>
            </w:rPr>
            <w:t xml:space="preserve"> г.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jc w:val="center"/>
          </w:pPr>
        </w:p>
      </w:tc>
    </w:tr>
    <w:tr w:rsidR="00525214" w:rsidRPr="006D7173" w:rsidTr="00525214">
      <w:trPr>
        <w:cantSplit/>
        <w:trHeight w:val="267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autoSpaceDE w:val="0"/>
            <w:autoSpaceDN w:val="0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D9595B" w:rsidRDefault="00525214" w:rsidP="00CC1B74">
          <w:pPr>
            <w:rPr>
              <w:sz w:val="18"/>
              <w:szCs w:val="18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8C5BC6" w:rsidRDefault="00525214" w:rsidP="00DF15DA">
          <w:pPr>
            <w:autoSpaceDE w:val="0"/>
            <w:autoSpaceDN w:val="0"/>
            <w:adjustRightInd w:val="0"/>
          </w:pPr>
          <w:r w:rsidRPr="008C5BC6">
            <w:t>Заказчик: М</w:t>
          </w:r>
          <w:r w:rsidR="00DF15DA">
            <w:t>инистерство культуры Р</w:t>
          </w:r>
          <w:r w:rsidRPr="008C5BC6">
            <w:t>Ф.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  <w:rPr>
              <w:sz w:val="20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A518AE" w:rsidRDefault="00525214" w:rsidP="00CC1B74">
          <w:pPr>
            <w:rPr>
              <w:color w:val="FF0000"/>
            </w:rPr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 w:val="16"/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6"/>
              <w:szCs w:val="16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863BF5" w:rsidRPr="008C5BC6" w:rsidRDefault="00863BF5" w:rsidP="00863BF5">
          <w:pPr>
            <w:autoSpaceDE w:val="0"/>
            <w:autoSpaceDN w:val="0"/>
            <w:adjustRightInd w:val="0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Адрес: </w:t>
          </w:r>
          <w:r w:rsidRPr="008C5BC6">
            <w:rPr>
              <w:sz w:val="18"/>
              <w:szCs w:val="18"/>
            </w:rPr>
            <w:t>Архангельская обл., Приморский р-н, п. Соловецкий.</w:t>
          </w:r>
        </w:p>
        <w:p w:rsidR="00525214" w:rsidRPr="00545857" w:rsidRDefault="00863BF5" w:rsidP="00863BF5">
          <w:pPr>
            <w:autoSpaceDE w:val="0"/>
            <w:autoSpaceDN w:val="0"/>
            <w:adjustRightInd w:val="0"/>
            <w:rPr>
              <w:color w:val="000000"/>
            </w:rPr>
          </w:pPr>
          <w:r>
            <w:rPr>
              <w:sz w:val="18"/>
              <w:szCs w:val="18"/>
            </w:rPr>
            <w:t xml:space="preserve">Архитектурный ансамбль Соловецкого монастыря. </w:t>
          </w:r>
          <w:r w:rsidRPr="00D42C01">
            <w:rPr>
              <w:sz w:val="18"/>
              <w:szCs w:val="18"/>
            </w:rPr>
            <w:t>Ризница</w:t>
          </w:r>
          <w:r w:rsidRPr="008C5BC6">
            <w:rPr>
              <w:sz w:val="18"/>
              <w:szCs w:val="18"/>
            </w:rPr>
            <w:t>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46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</w:tr>
    <w:tr w:rsidR="00525214" w:rsidRPr="006D7173" w:rsidTr="008D5B06">
      <w:trPr>
        <w:cantSplit/>
        <w:trHeight w:val="257"/>
      </w:trPr>
      <w:tc>
        <w:tcPr>
          <w:tcW w:w="53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</w:rPr>
            <w:t>Изм</w:t>
          </w:r>
          <w:proofErr w:type="spellEnd"/>
        </w:p>
      </w:tc>
      <w:tc>
        <w:tcPr>
          <w:tcW w:w="59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2"/>
              <w:szCs w:val="12"/>
            </w:rPr>
          </w:pPr>
          <w:proofErr w:type="spellStart"/>
          <w:r w:rsidRPr="006D7173">
            <w:rPr>
              <w:sz w:val="12"/>
              <w:szCs w:val="12"/>
            </w:rPr>
            <w:t>Кол</w:t>
          </w:r>
          <w:proofErr w:type="gramStart"/>
          <w:r w:rsidRPr="006D7173">
            <w:rPr>
              <w:sz w:val="12"/>
              <w:szCs w:val="12"/>
            </w:rPr>
            <w:t>.у</w:t>
          </w:r>
          <w:proofErr w:type="gramEnd"/>
          <w:r w:rsidRPr="006D7173">
            <w:rPr>
              <w:sz w:val="12"/>
              <w:szCs w:val="12"/>
            </w:rPr>
            <w:t>ч</w:t>
          </w:r>
          <w:proofErr w:type="spellEnd"/>
        </w:p>
      </w:tc>
      <w:tc>
        <w:tcPr>
          <w:tcW w:w="55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Лист</w:t>
          </w:r>
        </w:p>
      </w:tc>
      <w:tc>
        <w:tcPr>
          <w:tcW w:w="6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4"/>
              <w:szCs w:val="14"/>
            </w:rPr>
          </w:pPr>
          <w:r w:rsidRPr="006D7173">
            <w:rPr>
              <w:sz w:val="14"/>
              <w:szCs w:val="14"/>
              <w:lang w:val="en-US"/>
            </w:rPr>
            <w:t>N</w:t>
          </w:r>
          <w:r w:rsidRPr="006D7173">
            <w:rPr>
              <w:sz w:val="14"/>
              <w:szCs w:val="14"/>
            </w:rPr>
            <w:t>док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8B3034" w:rsidRDefault="0052521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 w:rsidRPr="00545857">
            <w:rPr>
              <w:sz w:val="16"/>
              <w:szCs w:val="16"/>
            </w:rPr>
            <w:t>Подп</w:t>
          </w:r>
          <w:proofErr w:type="spellEnd"/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r w:rsidRPr="00545857">
            <w:rPr>
              <w:sz w:val="16"/>
              <w:szCs w:val="16"/>
            </w:rPr>
            <w:t>Дат</w:t>
          </w:r>
          <w:r>
            <w:rPr>
              <w:sz w:val="16"/>
              <w:szCs w:val="16"/>
            </w:rPr>
            <w:t>а</w:t>
          </w:r>
        </w:p>
      </w:tc>
      <w:tc>
        <w:tcPr>
          <w:tcW w:w="6425" w:type="dxa"/>
          <w:gridSpan w:val="6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/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/>
      </w:tc>
    </w:tr>
    <w:tr w:rsidR="009542D6" w:rsidRPr="006D7173" w:rsidTr="007409E2">
      <w:trPr>
        <w:cantSplit/>
        <w:trHeight w:val="260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pStyle w:val="af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Разработал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582E59" w:rsidRDefault="009542D6" w:rsidP="009542D6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Крупский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542D6" w:rsidRPr="006D7173" w:rsidRDefault="009542D6" w:rsidP="009542D6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jc w:val="center"/>
            <w:rPr>
              <w:sz w:val="18"/>
              <w:szCs w:val="18"/>
            </w:rPr>
          </w:pPr>
          <w:r w:rsidRPr="0029198C"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542D6" w:rsidRPr="008D5B06" w:rsidRDefault="009542D6" w:rsidP="009542D6">
          <w:pPr>
            <w:spacing w:line="276" w:lineRule="auto"/>
          </w:pPr>
          <w:proofErr w:type="spellStart"/>
          <w:r>
            <w:rPr>
              <w:lang w:val="en-US"/>
            </w:rPr>
            <w:t>Сети</w:t>
          </w:r>
          <w:proofErr w:type="spellEnd"/>
          <w:r>
            <w:rPr>
              <w:lang w:val="en-US"/>
            </w:rPr>
            <w:t xml:space="preserve"> </w:t>
          </w:r>
          <w:proofErr w:type="spellStart"/>
          <w:r>
            <w:rPr>
              <w:lang w:val="en-US"/>
            </w:rPr>
            <w:t>связи</w:t>
          </w:r>
          <w:proofErr w:type="spellEnd"/>
          <w:r>
            <w:t>.</w:t>
          </w:r>
        </w:p>
      </w:tc>
      <w:tc>
        <w:tcPr>
          <w:tcW w:w="11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582E59" w:rsidRDefault="009542D6" w:rsidP="009542D6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Стадия</w:t>
          </w:r>
        </w:p>
      </w:tc>
      <w:tc>
        <w:tcPr>
          <w:tcW w:w="714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582E59" w:rsidRDefault="009542D6" w:rsidP="009542D6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</w:t>
          </w:r>
        </w:p>
      </w:tc>
      <w:tc>
        <w:tcPr>
          <w:tcW w:w="7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9542D6" w:rsidRPr="00582E59" w:rsidRDefault="009542D6" w:rsidP="009542D6">
          <w:pPr>
            <w:ind w:left="-135"/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Листов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542D6" w:rsidRPr="006D7173" w:rsidRDefault="009542D6" w:rsidP="009542D6">
          <w:pPr>
            <w:jc w:val="center"/>
            <w:rPr>
              <w:sz w:val="14"/>
              <w:szCs w:val="14"/>
            </w:rPr>
          </w:pPr>
        </w:p>
      </w:tc>
    </w:tr>
    <w:tr w:rsidR="009542D6" w:rsidRPr="006D7173" w:rsidTr="007409E2">
      <w:trPr>
        <w:cantSplit/>
        <w:trHeight w:val="27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pStyle w:val="af"/>
            <w:rPr>
              <w:sz w:val="16"/>
              <w:szCs w:val="16"/>
            </w:rPr>
          </w:pPr>
          <w:r>
            <w:rPr>
              <w:sz w:val="16"/>
              <w:szCs w:val="16"/>
            </w:rPr>
            <w:t>Проверил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582E59" w:rsidRDefault="009542D6" w:rsidP="009542D6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Репина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542D6" w:rsidRPr="006D7173" w:rsidRDefault="009542D6" w:rsidP="009542D6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780D24" w:rsidRDefault="009542D6" w:rsidP="009542D6">
          <w:pPr>
            <w:jc w:val="center"/>
            <w:rPr>
              <w:sz w:val="14"/>
              <w:szCs w:val="18"/>
            </w:rPr>
          </w:pPr>
          <w:r w:rsidRPr="00780D24"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jc w:val="center"/>
          </w:pPr>
        </w:p>
      </w:tc>
      <w:tc>
        <w:tcPr>
          <w:tcW w:w="1140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542D6" w:rsidRPr="00896BDF" w:rsidRDefault="009542D6" w:rsidP="009542D6">
          <w:pPr>
            <w:jc w:val="center"/>
            <w:rPr>
              <w:lang w:val="en-US"/>
            </w:rPr>
          </w:pPr>
          <w:proofErr w:type="gramStart"/>
          <w:r>
            <w:t>П</w:t>
          </w:r>
          <w:proofErr w:type="gramEnd"/>
        </w:p>
      </w:tc>
      <w:tc>
        <w:tcPr>
          <w:tcW w:w="714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jc w:val="center"/>
          </w:pPr>
          <w:r w:rsidRPr="006D7173">
            <w:t>1</w:t>
          </w:r>
          <w:r>
            <w:t>.1</w:t>
          </w:r>
        </w:p>
      </w:tc>
      <w:tc>
        <w:tcPr>
          <w:tcW w:w="717" w:type="dxa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9542D6" w:rsidRPr="00C63BF5" w:rsidRDefault="009542D6" w:rsidP="009542D6">
          <w:pPr>
            <w:jc w:val="center"/>
          </w:pPr>
          <w:r>
            <w:t>6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542D6" w:rsidRPr="006D7173" w:rsidRDefault="009542D6" w:rsidP="009542D6">
          <w:pPr>
            <w:jc w:val="center"/>
            <w:rPr>
              <w:sz w:val="22"/>
              <w:szCs w:val="22"/>
            </w:rPr>
          </w:pPr>
        </w:p>
      </w:tc>
    </w:tr>
    <w:tr w:rsidR="009542D6" w:rsidRPr="006D7173" w:rsidTr="007409E2">
      <w:trPr>
        <w:cantSplit/>
        <w:trHeight w:val="26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pStyle w:val="af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ГИП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B7485B" w:rsidRDefault="009542D6" w:rsidP="009542D6">
          <w:pPr>
            <w:rPr>
              <w:sz w:val="16"/>
              <w:szCs w:val="20"/>
            </w:rPr>
          </w:pPr>
          <w:r w:rsidRPr="00B7485B">
            <w:rPr>
              <w:sz w:val="16"/>
              <w:szCs w:val="20"/>
            </w:rPr>
            <w:t>Краснощекова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542D6" w:rsidRPr="006D7173" w:rsidRDefault="009542D6" w:rsidP="009542D6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780D24" w:rsidRDefault="009542D6" w:rsidP="009542D6">
          <w:pPr>
            <w:jc w:val="center"/>
            <w:rPr>
              <w:sz w:val="14"/>
              <w:szCs w:val="18"/>
            </w:rPr>
          </w:pPr>
          <w:r w:rsidRPr="00780D24"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jc w:val="center"/>
            <w:rPr>
              <w:sz w:val="18"/>
              <w:szCs w:val="22"/>
            </w:rPr>
          </w:pPr>
        </w:p>
      </w:tc>
      <w:tc>
        <w:tcPr>
          <w:tcW w:w="1140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jc w:val="center"/>
          </w:pPr>
        </w:p>
      </w:tc>
      <w:tc>
        <w:tcPr>
          <w:tcW w:w="714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jc w:val="center"/>
          </w:pPr>
        </w:p>
      </w:tc>
      <w:tc>
        <w:tcPr>
          <w:tcW w:w="717" w:type="dxa"/>
          <w:vMerge/>
          <w:tcBorders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9542D6" w:rsidRPr="006D7173" w:rsidRDefault="009542D6" w:rsidP="009542D6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542D6" w:rsidRPr="006D7173" w:rsidRDefault="009542D6" w:rsidP="009542D6">
          <w:pPr>
            <w:jc w:val="center"/>
          </w:pPr>
        </w:p>
      </w:tc>
    </w:tr>
    <w:tr w:rsidR="009542D6" w:rsidRPr="006D7173" w:rsidTr="007409E2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</w:rPr>
            <w:t>Нач</w:t>
          </w:r>
          <w:proofErr w:type="gramStart"/>
          <w:r w:rsidRPr="006D7173">
            <w:rPr>
              <w:sz w:val="16"/>
              <w:szCs w:val="16"/>
            </w:rPr>
            <w:t>.О</w:t>
          </w:r>
          <w:proofErr w:type="gramEnd"/>
          <w:r w:rsidRPr="006D7173">
            <w:rPr>
              <w:sz w:val="16"/>
              <w:szCs w:val="16"/>
            </w:rPr>
            <w:t>иР</w:t>
          </w:r>
          <w:proofErr w:type="spellEnd"/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rPr>
              <w:sz w:val="16"/>
              <w:szCs w:val="16"/>
            </w:rPr>
          </w:pPr>
          <w:r w:rsidRPr="00D9595B">
            <w:rPr>
              <w:sz w:val="18"/>
              <w:szCs w:val="18"/>
            </w:rPr>
            <w:t>Разуваев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542D6" w:rsidRPr="006D7173" w:rsidRDefault="009542D6" w:rsidP="009542D6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42D6" w:rsidRDefault="009542D6" w:rsidP="009542D6">
          <w:pPr>
            <w:jc w:val="center"/>
          </w:pPr>
          <w:r w:rsidRPr="00157152"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542D6" w:rsidRPr="006D7173" w:rsidRDefault="009542D6" w:rsidP="009542D6">
          <w:pPr>
            <w:jc w:val="center"/>
          </w:pPr>
          <w:r>
            <w:t>Пояснительная записка</w:t>
          </w:r>
        </w:p>
      </w:tc>
      <w:tc>
        <w:tcPr>
          <w:tcW w:w="2571" w:type="dxa"/>
          <w:gridSpan w:val="5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9542D6" w:rsidRPr="006D7173" w:rsidRDefault="009542D6" w:rsidP="009542D6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ОИР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542D6" w:rsidRPr="006D7173" w:rsidRDefault="009542D6" w:rsidP="009542D6">
          <w:pPr>
            <w:jc w:val="center"/>
          </w:pPr>
        </w:p>
      </w:tc>
    </w:tr>
    <w:tr w:rsidR="00525214" w:rsidRPr="006D7173" w:rsidTr="008D5B06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jc w:val="center"/>
            <w:rPr>
              <w:color w:val="FF0000"/>
              <w:sz w:val="20"/>
              <w:szCs w:val="22"/>
            </w:rPr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</w:tr>
    <w:tr w:rsidR="00525214" w:rsidRPr="006D7173" w:rsidTr="008D5B06">
      <w:trPr>
        <w:cantSplit/>
        <w:trHeight w:val="30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spacing w:line="480" w:lineRule="auto"/>
            <w:jc w:val="center"/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bottom w:val="nil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bottom w:val="nil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</w:tr>
  </w:tbl>
  <w:p w:rsidR="00525214" w:rsidRPr="006D7173" w:rsidRDefault="008C0385">
    <w:pPr>
      <w:pStyle w:val="a5"/>
    </w:pPr>
    <w:r>
      <w:rPr>
        <w:noProof/>
        <w:sz w:val="20"/>
      </w:rPr>
      <w:pict>
        <v:rect id="Rectangle 75" o:spid="_x0000_s22543" style="position:absolute;margin-left:-44.8pt;margin-top:-139.4pt;width:10.95pt;height:93.05pt;z-index:251630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" stroked="f" strokeweight=".5pt">
          <v:textbox style="layout-flow:vertical;mso-layout-flow-alt:bottom-to-top;mso-next-textbox:#Rectangle 75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228" o:spid="_x0000_s22542" style="position:absolute;margin-left:45.25pt;margin-top:57.7pt;width:49.7pt;height:8.5pt;z-index:251688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" stroked="f" strokeweight=".5pt">
          <v:textbox style="mso-next-textbox:#Rectangle 228" inset="0,0,0,0">
            <w:txbxContent>
              <w:p w:rsidR="00525214" w:rsidRDefault="00525214">
                <w:pPr>
                  <w:pStyle w:val="PamkaSmall"/>
                </w:pPr>
              </w:p>
            </w:txbxContent>
          </v:textbox>
        </v:rect>
      </w:pict>
    </w:r>
    <w:r>
      <w:rPr>
        <w:noProof/>
        <w:sz w:val="20"/>
      </w:rPr>
      <w:pict>
        <v:rect id="Rectangle 223" o:spid="_x0000_s22541" style="position:absolute;margin-left:0;margin-top:57.7pt;width:36.2pt;height:9.05pt;z-index:2516874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" stroked="f" strokeweight=".5pt">
          <v:textbox style="mso-next-textbox:#Rectangle 223" inset="0,1pt,0,1pt">
            <w:txbxContent>
              <w:p w:rsidR="00525214" w:rsidRDefault="00525214">
                <w:pPr>
                  <w:pStyle w:val="PamkaSmall"/>
                </w:pPr>
                <w:r>
                  <w:t>ГИП</w:t>
                </w:r>
              </w:p>
            </w:txbxContent>
          </v:textbox>
        </v:rect>
      </w:pict>
    </w:r>
    <w:r>
      <w:rPr>
        <w:noProof/>
        <w:sz w:val="20"/>
      </w:rPr>
      <w:pict>
        <v:line id="Line 100" o:spid="_x0000_s22540" style="position:absolute;z-index:251636224;visibility:visible;mso-position-horizontal-relative:text;mso-position-vertical-relative:text" from="-12.2pt,24.85pt" to="172.0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95" o:spid="_x0000_s22539" style="position:absolute;z-index:251635200;visibility:visible;mso-position-horizontal-relative:text;mso-position-vertical-relative:text" from="-12.1pt,53.2pt" to="172.15pt,5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3" o:spid="_x0000_s22538" style="position:absolute;z-index:251648512;visibility:visible;mso-position-horizontal-relative:text;mso-position-vertical-relative:text" from="-53.6pt,-329.8pt" to="-12.5pt,-3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61MKw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2" o:spid="_x0000_s22537" style="position:absolute;z-index:251647488;visibility:visible;mso-position-horizontal-relative:text;mso-position-vertical-relative:text" from="-53.25pt,-273.1pt" to="-12.15pt,-27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M5/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6" o:spid="_x0000_s22536" style="position:absolute;z-index:251641344;visibility:visible;mso-position-horizontal-relative:text;mso-position-vertical-relative:text" from="-46.15pt,-144.45pt" to="-12.15pt,-1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5" o:spid="_x0000_s22535" style="position:absolute;z-index:251640320;visibility:visible;mso-position-horizontal-relative:text;mso-position-vertical-relative:text" from="-46.1pt,-46.35pt" to="-12.1pt,-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4" o:spid="_x0000_s22534" style="position:absolute;z-index:251639296;visibility:visible;mso-position-horizontal-relative:text;mso-position-vertical-relative:text" from="-65.75pt,-216.5pt" to="-11.9pt,-2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3" o:spid="_x0000_s22533" style="position:absolute;z-index:251638272;visibility:visible;mso-position-horizontal-relative:text;mso-position-vertical-relative:text" from="-33.9pt,-215.9pt" to="-33.85pt,2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2" o:spid="_x0000_s22532" style="position:absolute;z-index:251637248;visibility:visible;mso-position-horizontal-relative:text;mso-position-vertical-relative:text" from="-45.75pt,-216.05pt" to="-45.7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8" o:spid="_x0000_s22531" style="position:absolute;z-index:251633152;visibility:visible;mso-position-horizontal-relative:text;mso-position-vertical-relative:text" from="-46.05pt,24.9pt" to="489.7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i6dKwIAAGQ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6" o:spid="_x0000_s22530" style="position:absolute;margin-left:-45pt;margin-top:-39pt;width:10.5pt;height:52.7pt;z-index:251631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" stroked="f" strokeweight=".5pt">
          <v:textbox style="layout-flow:vertical;mso-layout-flow-alt:bottom-to-top;mso-next-textbox:#Rectangle 76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74" o:spid="_x0000_s22529" style="position:absolute;margin-left:-44.95pt;margin-top:-208.35pt;width:10.5pt;height:52.7pt;z-index:251629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" stroked="f" strokeweight=".5pt">
          <v:textbox style="layout-flow:vertical;mso-layout-flow-alt:bottom-to-top;mso-next-textbox:#Rectangle 74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. инв. №</w:t>
                </w:r>
              </w:p>
            </w:txbxContent>
          </v:textbox>
        </v:rect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2439" w:rsidRDefault="00122439">
      <w:r>
        <w:separator/>
      </w:r>
    </w:p>
  </w:footnote>
  <w:footnote w:type="continuationSeparator" w:id="0">
    <w:p w:rsidR="00122439" w:rsidRDefault="001224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Default="008C0385">
    <w:pPr>
      <w:pStyle w:val="a4"/>
    </w:pPr>
    <w:r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3" o:spid="_x0000_s22587" type="#_x0000_t202" style="position:absolute;margin-left:462.55pt;margin-top:-7.95pt;width:34.6pt;height:14.2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" filled="f" stroked="f">
          <v:textbox style="mso-next-textbox:#Text Box 173" inset="0,0,0,0">
            <w:txbxContent>
              <w:p w:rsidR="00525214" w:rsidRDefault="00525214"/>
            </w:txbxContent>
          </v:textbox>
        </v:shape>
      </w:pict>
    </w:r>
    <w:r>
      <w:rPr>
        <w:noProof/>
        <w:sz w:val="20"/>
      </w:rPr>
      <w:pict>
        <v:line id="Line 171" o:spid="_x0000_s22586" style="position:absolute;z-index:251683328;visibility:visible" from="-11.35pt,-12.3pt" to="490.4pt,-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7" o:spid="_x0000_s22585" style="position:absolute;z-index:251658752;visibility:visible" from="489.7pt,-12.75pt" to="489.75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" strokeweight=".4mm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5" o:spid="_x0000_s22584" style="position:absolute;z-index:251656704;visibility:visible" from="-11.25pt,-12.45pt" to="-11.2pt,78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ZMgLwIAAGg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Default="008C0385">
    <w:pPr>
      <w:pStyle w:val="a4"/>
      <w:ind w:left="-284"/>
    </w:pPr>
    <w:r>
      <w:rPr>
        <w:noProof/>
        <w:sz w:val="20"/>
      </w:rPr>
      <w:pict>
        <v:line id="Line 77" o:spid="_x0000_s22553" style="position:absolute;left:0;text-align:left;z-index:251632128;visibility:visible" from="-12.3pt,-11.4pt" to="-12.25pt,7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3" o:spid="_x0000_s22552" style="position:absolute;left:0;text-align:left;margin-left:-64.6pt;margin-top:362.05pt;width:10.5pt;height:174.55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" stroked="f" strokeweight=".5pt">
          <v:textbox style="layout-flow:vertical;mso-layout-flow-alt:bottom-to-top;mso-next-textbox:#Rectangle 73" inset="0,0,0,0">
            <w:txbxContent>
              <w:p w:rsidR="00525214" w:rsidRPr="004630B4" w:rsidRDefault="00525214" w:rsidP="000C502F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СОГЛАСОВАНО:</w:t>
                </w:r>
              </w:p>
            </w:txbxContent>
          </v:textbox>
        </v:rect>
      </w:pict>
    </w:r>
    <w:r>
      <w:rPr>
        <w:noProof/>
        <w:sz w:val="20"/>
      </w:rPr>
      <w:pict>
        <v:line id="Line 127" o:spid="_x0000_s22551" style="position:absolute;left:0;text-align:left;z-index:251650560;visibility:visible" from="-12.2pt,-11.25pt" to="489.55pt,-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4" o:spid="_x0000_s22550" style="position:absolute;left:0;text-align:left;z-index:251649536;visibility:visible" from="-53.3pt,380.35pt" to="-12.2pt,3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Qot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1" o:spid="_x0000_s22549" style="position:absolute;left:0;text-align:left;z-index:251646464;visibility:visible" from="-25.2pt,356.1pt" to="-25.1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0" o:spid="_x0000_s22548" style="position:absolute;left:0;text-align:left;z-index:251645440;visibility:visible" from="-39.1pt,356.1pt" to="-39.0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9" o:spid="_x0000_s22547" style="position:absolute;left:0;text-align:left;z-index:251644416;visibility:visible" from="-53.25pt,356.1pt" to="-53.2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8" o:spid="_x0000_s22546" style="position:absolute;left:0;text-align:left;z-index:251643392;visibility:visible" from="-65.45pt,356.1pt" to="-65.4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7" o:spid="_x0000_s22545" style="position:absolute;left:0;text-align:left;z-index:251642368;visibility:visible" from="-65.75pt,355.8pt" to="-11.9pt,35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G7GLA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9" o:spid="_x0000_s22544" style="position:absolute;left:0;text-align:left;z-index:251634176;visibility:visible" from="488.85pt,-11.7pt" to="488.9pt,78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" strokeweight=".4mm">
          <v:stroke startarrowwidth="narrow" startarrowlength="short" endarrowwidth="narrow" endarrowlength="short"/>
        </v:lin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6"/>
    <w:lvl w:ilvl="0">
      <w:start w:val="6"/>
      <w:numFmt w:val="decimal"/>
      <w:lvlText w:val="%1."/>
      <w:lvlJc w:val="left"/>
      <w:pPr>
        <w:tabs>
          <w:tab w:val="num" w:pos="1779"/>
        </w:tabs>
        <w:ind w:left="1779" w:hanging="360"/>
      </w:pPr>
    </w:lvl>
  </w:abstractNum>
  <w:abstractNum w:abstractNumId="2">
    <w:nsid w:val="00000004"/>
    <w:multiLevelType w:val="singleLevel"/>
    <w:tmpl w:val="00000004"/>
    <w:name w:val="WW8Num3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</w:rPr>
    </w:lvl>
  </w:abstractNum>
  <w:abstractNum w:abstractNumId="3">
    <w:nsid w:val="0AF6284D"/>
    <w:multiLevelType w:val="hybridMultilevel"/>
    <w:tmpl w:val="AFA0FCC8"/>
    <w:lvl w:ilvl="0" w:tplc="04090001">
      <w:start w:val="1"/>
      <w:numFmt w:val="bullet"/>
      <w:lvlText w:val=""/>
      <w:lvlJc w:val="left"/>
      <w:pPr>
        <w:ind w:left="2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34" w:hanging="360"/>
      </w:pPr>
      <w:rPr>
        <w:rFonts w:ascii="Wingdings" w:hAnsi="Wingdings" w:hint="default"/>
      </w:rPr>
    </w:lvl>
  </w:abstractNum>
  <w:abstractNum w:abstractNumId="4">
    <w:nsid w:val="14286E50"/>
    <w:multiLevelType w:val="hybridMultilevel"/>
    <w:tmpl w:val="A3489EF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>
    <w:nsid w:val="1F4665CC"/>
    <w:multiLevelType w:val="hybridMultilevel"/>
    <w:tmpl w:val="D322358A"/>
    <w:lvl w:ilvl="0" w:tplc="89AE6B24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20AA46D6"/>
    <w:multiLevelType w:val="hybridMultilevel"/>
    <w:tmpl w:val="7DC8C944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>
    <w:nsid w:val="22320E9F"/>
    <w:multiLevelType w:val="hybridMultilevel"/>
    <w:tmpl w:val="3DF65780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8">
    <w:nsid w:val="25F031B3"/>
    <w:multiLevelType w:val="multilevel"/>
    <w:tmpl w:val="22DE0284"/>
    <w:lvl w:ilvl="0">
      <w:start w:val="1"/>
      <w:numFmt w:val="upperLetter"/>
      <w:pStyle w:val="a"/>
      <w:suff w:val="space"/>
      <w:lvlText w:val="Приложение %1."/>
      <w:lvlJc w:val="left"/>
      <w:pPr>
        <w:ind w:left="284" w:firstLine="0"/>
      </w:pPr>
      <w:rPr>
        <w:rFonts w:ascii="Arial" w:hAnsi="Arial" w:hint="default"/>
        <w:b w:val="0"/>
        <w:i w:val="0"/>
        <w:caps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sz w:val="24"/>
        <w:vertAlign w:val="baseline"/>
      </w:rPr>
    </w:lvl>
    <w:lvl w:ilvl="1">
      <w:start w:val="1"/>
      <w:numFmt w:val="decimal"/>
      <w:pStyle w:val="1"/>
      <w:suff w:val="space"/>
      <w:lvlText w:val="%1.%2"/>
      <w:lvlJc w:val="left"/>
      <w:pPr>
        <w:ind w:left="1503" w:firstLine="567"/>
      </w:pPr>
      <w:rPr>
        <w:rFonts w:hint="default"/>
      </w:rPr>
    </w:lvl>
    <w:lvl w:ilvl="2">
      <w:start w:val="1"/>
      <w:numFmt w:val="decimal"/>
      <w:pStyle w:val="2"/>
      <w:suff w:val="space"/>
      <w:lvlText w:val="%1.%2.%3"/>
      <w:lvlJc w:val="left"/>
      <w:pPr>
        <w:ind w:left="284" w:firstLine="567"/>
      </w:pPr>
      <w:rPr>
        <w:rFonts w:hint="default"/>
      </w:rPr>
    </w:lvl>
    <w:lvl w:ilvl="3">
      <w:start w:val="1"/>
      <w:numFmt w:val="decimal"/>
      <w:pStyle w:val="3"/>
      <w:suff w:val="space"/>
      <w:lvlText w:val="%1.%2.%3.%4"/>
      <w:lvlJc w:val="left"/>
      <w:pPr>
        <w:ind w:left="284" w:firstLine="567"/>
      </w:pPr>
      <w:rPr>
        <w:rFonts w:hint="default"/>
      </w:rPr>
    </w:lvl>
    <w:lvl w:ilvl="4">
      <w:start w:val="1"/>
      <w:numFmt w:val="decimal"/>
      <w:pStyle w:val="4"/>
      <w:suff w:val="space"/>
      <w:lvlText w:val="%1.%2.%3.%4.%5"/>
      <w:lvlJc w:val="left"/>
      <w:pPr>
        <w:ind w:left="284" w:firstLine="567"/>
      </w:pPr>
      <w:rPr>
        <w:rFonts w:hint="default"/>
      </w:rPr>
    </w:lvl>
    <w:lvl w:ilvl="5">
      <w:start w:val="1"/>
      <w:numFmt w:val="decimal"/>
      <w:pStyle w:val="5"/>
      <w:suff w:val="space"/>
      <w:lvlText w:val="%1.%2.%3.%4.%5.%6"/>
      <w:lvlJc w:val="left"/>
      <w:pPr>
        <w:ind w:left="1277" w:firstLine="567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9">
    <w:nsid w:val="28B9693C"/>
    <w:multiLevelType w:val="hybridMultilevel"/>
    <w:tmpl w:val="D8FE2B0A"/>
    <w:lvl w:ilvl="0" w:tplc="7F849280">
      <w:start w:val="7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28F03BC5"/>
    <w:multiLevelType w:val="hybridMultilevel"/>
    <w:tmpl w:val="4E266CFC"/>
    <w:lvl w:ilvl="0" w:tplc="04090001">
      <w:start w:val="1"/>
      <w:numFmt w:val="bullet"/>
      <w:lvlText w:val=""/>
      <w:lvlJc w:val="left"/>
      <w:pPr>
        <w:ind w:left="2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34" w:hanging="360"/>
      </w:pPr>
      <w:rPr>
        <w:rFonts w:ascii="Wingdings" w:hAnsi="Wingdings" w:hint="default"/>
      </w:rPr>
    </w:lvl>
  </w:abstractNum>
  <w:abstractNum w:abstractNumId="11">
    <w:nsid w:val="2ADE5431"/>
    <w:multiLevelType w:val="hybridMultilevel"/>
    <w:tmpl w:val="3C167EBC"/>
    <w:lvl w:ilvl="0" w:tplc="04090001">
      <w:start w:val="1"/>
      <w:numFmt w:val="bullet"/>
      <w:lvlText w:val=""/>
      <w:lvlJc w:val="left"/>
      <w:pPr>
        <w:ind w:left="2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34" w:hanging="360"/>
      </w:pPr>
      <w:rPr>
        <w:rFonts w:ascii="Wingdings" w:hAnsi="Wingdings" w:hint="default"/>
      </w:rPr>
    </w:lvl>
  </w:abstractNum>
  <w:abstractNum w:abstractNumId="12">
    <w:nsid w:val="33D5273D"/>
    <w:multiLevelType w:val="hybridMultilevel"/>
    <w:tmpl w:val="B4443962"/>
    <w:lvl w:ilvl="0" w:tplc="15D86D40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35024F25"/>
    <w:multiLevelType w:val="hybridMultilevel"/>
    <w:tmpl w:val="7FB6F68A"/>
    <w:lvl w:ilvl="0" w:tplc="BEAC61A0">
      <w:start w:val="1"/>
      <w:numFmt w:val="decimal"/>
      <w:lvlText w:val="%1."/>
      <w:lvlJc w:val="left"/>
      <w:pPr>
        <w:ind w:left="928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648"/>
        </w:tabs>
        <w:ind w:left="1648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368"/>
        </w:tabs>
        <w:ind w:left="2368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808"/>
        </w:tabs>
        <w:ind w:left="3808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528"/>
        </w:tabs>
        <w:ind w:left="4528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968"/>
        </w:tabs>
        <w:ind w:left="5968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688"/>
        </w:tabs>
        <w:ind w:left="6688" w:hanging="360"/>
      </w:pPr>
      <w:rPr>
        <w:rFonts w:cs="Times New Roman"/>
      </w:rPr>
    </w:lvl>
  </w:abstractNum>
  <w:abstractNum w:abstractNumId="14">
    <w:nsid w:val="3D1922F9"/>
    <w:multiLevelType w:val="hybridMultilevel"/>
    <w:tmpl w:val="B232DC5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2D70455"/>
    <w:multiLevelType w:val="hybridMultilevel"/>
    <w:tmpl w:val="E5407FD8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6">
    <w:nsid w:val="43E619E6"/>
    <w:multiLevelType w:val="hybridMultilevel"/>
    <w:tmpl w:val="8D046EC2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7">
    <w:nsid w:val="55061B81"/>
    <w:multiLevelType w:val="hybridMultilevel"/>
    <w:tmpl w:val="B31E1B9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8">
    <w:nsid w:val="585928AE"/>
    <w:multiLevelType w:val="hybridMultilevel"/>
    <w:tmpl w:val="A50E8824"/>
    <w:lvl w:ilvl="0" w:tplc="04090001">
      <w:start w:val="1"/>
      <w:numFmt w:val="bullet"/>
      <w:lvlText w:val=""/>
      <w:lvlJc w:val="left"/>
      <w:pPr>
        <w:ind w:left="2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34" w:hanging="360"/>
      </w:pPr>
      <w:rPr>
        <w:rFonts w:ascii="Wingdings" w:hAnsi="Wingdings" w:hint="default"/>
      </w:rPr>
    </w:lvl>
  </w:abstractNum>
  <w:abstractNum w:abstractNumId="19">
    <w:nsid w:val="5FF61868"/>
    <w:multiLevelType w:val="hybridMultilevel"/>
    <w:tmpl w:val="0028612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>
    <w:nsid w:val="6230058C"/>
    <w:multiLevelType w:val="hybridMultilevel"/>
    <w:tmpl w:val="E4FE803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>
    <w:nsid w:val="62966D77"/>
    <w:multiLevelType w:val="hybridMultilevel"/>
    <w:tmpl w:val="7CF4320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>
    <w:nsid w:val="63865DDD"/>
    <w:multiLevelType w:val="hybridMultilevel"/>
    <w:tmpl w:val="740A0C5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3">
    <w:nsid w:val="71B16E4E"/>
    <w:multiLevelType w:val="hybridMultilevel"/>
    <w:tmpl w:val="FD5AFA8A"/>
    <w:lvl w:ilvl="0" w:tplc="04090001">
      <w:start w:val="1"/>
      <w:numFmt w:val="bullet"/>
      <w:lvlText w:val=""/>
      <w:lvlJc w:val="left"/>
      <w:pPr>
        <w:ind w:left="2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34" w:hanging="360"/>
      </w:pPr>
      <w:rPr>
        <w:rFonts w:ascii="Wingdings" w:hAnsi="Wingdings" w:hint="default"/>
      </w:rPr>
    </w:lvl>
  </w:abstractNum>
  <w:abstractNum w:abstractNumId="24">
    <w:nsid w:val="7437312A"/>
    <w:multiLevelType w:val="hybridMultilevel"/>
    <w:tmpl w:val="BA726166"/>
    <w:lvl w:ilvl="0" w:tplc="04090001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25">
    <w:nsid w:val="79A20621"/>
    <w:multiLevelType w:val="hybridMultilevel"/>
    <w:tmpl w:val="9D508E6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6">
    <w:nsid w:val="79BC7210"/>
    <w:multiLevelType w:val="hybridMultilevel"/>
    <w:tmpl w:val="37DE921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7">
    <w:nsid w:val="7B21769B"/>
    <w:multiLevelType w:val="hybridMultilevel"/>
    <w:tmpl w:val="F53CA2E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7"/>
  </w:num>
  <w:num w:numId="3">
    <w:abstractNumId w:val="26"/>
  </w:num>
  <w:num w:numId="4">
    <w:abstractNumId w:val="14"/>
  </w:num>
  <w:num w:numId="5">
    <w:abstractNumId w:val="5"/>
  </w:num>
  <w:num w:numId="6">
    <w:abstractNumId w:val="8"/>
  </w:num>
  <w:num w:numId="7">
    <w:abstractNumId w:val="12"/>
  </w:num>
  <w:num w:numId="8">
    <w:abstractNumId w:val="17"/>
  </w:num>
  <w:num w:numId="9">
    <w:abstractNumId w:val="24"/>
  </w:num>
  <w:num w:numId="10">
    <w:abstractNumId w:val="4"/>
  </w:num>
  <w:num w:numId="11">
    <w:abstractNumId w:val="21"/>
  </w:num>
  <w:num w:numId="12">
    <w:abstractNumId w:val="25"/>
  </w:num>
  <w:num w:numId="13">
    <w:abstractNumId w:val="22"/>
  </w:num>
  <w:num w:numId="14">
    <w:abstractNumId w:val="13"/>
  </w:num>
  <w:num w:numId="15">
    <w:abstractNumId w:val="18"/>
  </w:num>
  <w:num w:numId="16">
    <w:abstractNumId w:val="23"/>
  </w:num>
  <w:num w:numId="17">
    <w:abstractNumId w:val="3"/>
  </w:num>
  <w:num w:numId="18">
    <w:abstractNumId w:val="11"/>
  </w:num>
  <w:num w:numId="19">
    <w:abstractNumId w:val="10"/>
  </w:num>
  <w:num w:numId="20">
    <w:abstractNumId w:val="19"/>
  </w:num>
  <w:num w:numId="21">
    <w:abstractNumId w:val="20"/>
  </w:num>
  <w:num w:numId="22">
    <w:abstractNumId w:val="6"/>
  </w:num>
  <w:num w:numId="23">
    <w:abstractNumId w:val="15"/>
  </w:num>
  <w:num w:numId="24">
    <w:abstractNumId w:val="16"/>
  </w:num>
  <w:num w:numId="25">
    <w:abstractNumId w:val="7"/>
  </w:num>
  <w:num w:numId="26">
    <w:abstractNumId w:val="9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28"/>
  <w:drawingGridVerticalSpacing w:val="28"/>
  <w:noPunctuationKerning/>
  <w:characterSpacingControl w:val="doNotCompress"/>
  <w:hdrShapeDefaults>
    <o:shapedefaults v:ext="edit" spidmax="22592"/>
    <o:shapelayout v:ext="edit">
      <o:idmap v:ext="edit" data="2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7D5"/>
    <w:rsid w:val="00003EA0"/>
    <w:rsid w:val="00006129"/>
    <w:rsid w:val="00007B4E"/>
    <w:rsid w:val="000108B7"/>
    <w:rsid w:val="000118E3"/>
    <w:rsid w:val="00011FB9"/>
    <w:rsid w:val="0001413A"/>
    <w:rsid w:val="00016B6D"/>
    <w:rsid w:val="00017B5B"/>
    <w:rsid w:val="000209DF"/>
    <w:rsid w:val="0002162C"/>
    <w:rsid w:val="0002430D"/>
    <w:rsid w:val="00031067"/>
    <w:rsid w:val="00032B29"/>
    <w:rsid w:val="000337F5"/>
    <w:rsid w:val="000337F8"/>
    <w:rsid w:val="000377B4"/>
    <w:rsid w:val="0004764C"/>
    <w:rsid w:val="00051512"/>
    <w:rsid w:val="0005232C"/>
    <w:rsid w:val="00054161"/>
    <w:rsid w:val="00060E9C"/>
    <w:rsid w:val="00061E77"/>
    <w:rsid w:val="00064AFC"/>
    <w:rsid w:val="0006620A"/>
    <w:rsid w:val="00066EFD"/>
    <w:rsid w:val="000674BC"/>
    <w:rsid w:val="000678FB"/>
    <w:rsid w:val="000707E2"/>
    <w:rsid w:val="000709E0"/>
    <w:rsid w:val="00073D58"/>
    <w:rsid w:val="000833A4"/>
    <w:rsid w:val="00085C9A"/>
    <w:rsid w:val="00090A3E"/>
    <w:rsid w:val="000912F9"/>
    <w:rsid w:val="000A1597"/>
    <w:rsid w:val="000A2932"/>
    <w:rsid w:val="000A5A8F"/>
    <w:rsid w:val="000B47E3"/>
    <w:rsid w:val="000C502F"/>
    <w:rsid w:val="000D02B0"/>
    <w:rsid w:val="000D5C7F"/>
    <w:rsid w:val="000D7560"/>
    <w:rsid w:val="000E3991"/>
    <w:rsid w:val="000E53A9"/>
    <w:rsid w:val="000E5E03"/>
    <w:rsid w:val="0010187C"/>
    <w:rsid w:val="0011028F"/>
    <w:rsid w:val="0011140A"/>
    <w:rsid w:val="001117EF"/>
    <w:rsid w:val="00114BBE"/>
    <w:rsid w:val="00120D94"/>
    <w:rsid w:val="0012170F"/>
    <w:rsid w:val="00122049"/>
    <w:rsid w:val="00122439"/>
    <w:rsid w:val="00125FA6"/>
    <w:rsid w:val="0013513E"/>
    <w:rsid w:val="0014685A"/>
    <w:rsid w:val="00151EB9"/>
    <w:rsid w:val="001545E1"/>
    <w:rsid w:val="0015632A"/>
    <w:rsid w:val="001627FE"/>
    <w:rsid w:val="00167233"/>
    <w:rsid w:val="001675A9"/>
    <w:rsid w:val="00170C21"/>
    <w:rsid w:val="00170F69"/>
    <w:rsid w:val="001747E8"/>
    <w:rsid w:val="001747EE"/>
    <w:rsid w:val="00177AE6"/>
    <w:rsid w:val="00183C24"/>
    <w:rsid w:val="00183E6E"/>
    <w:rsid w:val="00184C0D"/>
    <w:rsid w:val="00184CA5"/>
    <w:rsid w:val="00186BF3"/>
    <w:rsid w:val="001934B5"/>
    <w:rsid w:val="00193678"/>
    <w:rsid w:val="00196C5F"/>
    <w:rsid w:val="001A190E"/>
    <w:rsid w:val="001A51A6"/>
    <w:rsid w:val="001A57B2"/>
    <w:rsid w:val="001A6EE6"/>
    <w:rsid w:val="001B0C1B"/>
    <w:rsid w:val="001B1240"/>
    <w:rsid w:val="001B2A96"/>
    <w:rsid w:val="001B2C19"/>
    <w:rsid w:val="001B579C"/>
    <w:rsid w:val="001B6A3B"/>
    <w:rsid w:val="001B71F0"/>
    <w:rsid w:val="001C1DEC"/>
    <w:rsid w:val="001C3EE5"/>
    <w:rsid w:val="001C6B25"/>
    <w:rsid w:val="001D1979"/>
    <w:rsid w:val="001D240E"/>
    <w:rsid w:val="001D50FC"/>
    <w:rsid w:val="001E1673"/>
    <w:rsid w:val="001E78B9"/>
    <w:rsid w:val="001F144E"/>
    <w:rsid w:val="001F72CC"/>
    <w:rsid w:val="001F7C42"/>
    <w:rsid w:val="00202326"/>
    <w:rsid w:val="002065B1"/>
    <w:rsid w:val="0021171A"/>
    <w:rsid w:val="00213E64"/>
    <w:rsid w:val="00215365"/>
    <w:rsid w:val="002156CD"/>
    <w:rsid w:val="0021743F"/>
    <w:rsid w:val="0022147C"/>
    <w:rsid w:val="0022222C"/>
    <w:rsid w:val="00231016"/>
    <w:rsid w:val="00235EE3"/>
    <w:rsid w:val="00237923"/>
    <w:rsid w:val="00241CDF"/>
    <w:rsid w:val="00241D95"/>
    <w:rsid w:val="00245D65"/>
    <w:rsid w:val="00245DE9"/>
    <w:rsid w:val="00250588"/>
    <w:rsid w:val="00251944"/>
    <w:rsid w:val="00270F9F"/>
    <w:rsid w:val="002718D4"/>
    <w:rsid w:val="00271EA4"/>
    <w:rsid w:val="00282353"/>
    <w:rsid w:val="00285499"/>
    <w:rsid w:val="00286D34"/>
    <w:rsid w:val="002A0B56"/>
    <w:rsid w:val="002A190D"/>
    <w:rsid w:val="002A459C"/>
    <w:rsid w:val="002A4B4D"/>
    <w:rsid w:val="002A7829"/>
    <w:rsid w:val="002B097E"/>
    <w:rsid w:val="002B275E"/>
    <w:rsid w:val="002B2FD7"/>
    <w:rsid w:val="002B351F"/>
    <w:rsid w:val="002B530B"/>
    <w:rsid w:val="002C2ACF"/>
    <w:rsid w:val="002C6003"/>
    <w:rsid w:val="002D3EBF"/>
    <w:rsid w:val="002D664C"/>
    <w:rsid w:val="002E0933"/>
    <w:rsid w:val="002E1998"/>
    <w:rsid w:val="002E60B9"/>
    <w:rsid w:val="00301905"/>
    <w:rsid w:val="00301F60"/>
    <w:rsid w:val="003041AA"/>
    <w:rsid w:val="00304D58"/>
    <w:rsid w:val="00306E22"/>
    <w:rsid w:val="00312087"/>
    <w:rsid w:val="00312618"/>
    <w:rsid w:val="003207C3"/>
    <w:rsid w:val="00330981"/>
    <w:rsid w:val="003325C9"/>
    <w:rsid w:val="00332740"/>
    <w:rsid w:val="003346F7"/>
    <w:rsid w:val="0034034D"/>
    <w:rsid w:val="003404FB"/>
    <w:rsid w:val="003527AC"/>
    <w:rsid w:val="0035531D"/>
    <w:rsid w:val="00361D42"/>
    <w:rsid w:val="003669F9"/>
    <w:rsid w:val="00370B32"/>
    <w:rsid w:val="003758C7"/>
    <w:rsid w:val="00375BB1"/>
    <w:rsid w:val="00380796"/>
    <w:rsid w:val="00380AE7"/>
    <w:rsid w:val="0038620F"/>
    <w:rsid w:val="00392493"/>
    <w:rsid w:val="00393EBF"/>
    <w:rsid w:val="003A7415"/>
    <w:rsid w:val="003B0303"/>
    <w:rsid w:val="003B2DCC"/>
    <w:rsid w:val="003C18FC"/>
    <w:rsid w:val="003C1C2A"/>
    <w:rsid w:val="003C3EBE"/>
    <w:rsid w:val="003D2191"/>
    <w:rsid w:val="003D21CD"/>
    <w:rsid w:val="003D28BB"/>
    <w:rsid w:val="003D7937"/>
    <w:rsid w:val="003F477D"/>
    <w:rsid w:val="003F62EE"/>
    <w:rsid w:val="003F749C"/>
    <w:rsid w:val="00400112"/>
    <w:rsid w:val="0040185F"/>
    <w:rsid w:val="00403776"/>
    <w:rsid w:val="00405822"/>
    <w:rsid w:val="0040659C"/>
    <w:rsid w:val="00407D6C"/>
    <w:rsid w:val="0041006D"/>
    <w:rsid w:val="00410A12"/>
    <w:rsid w:val="0041165C"/>
    <w:rsid w:val="00412899"/>
    <w:rsid w:val="00420EEB"/>
    <w:rsid w:val="00421A08"/>
    <w:rsid w:val="004230E2"/>
    <w:rsid w:val="00424506"/>
    <w:rsid w:val="00425E65"/>
    <w:rsid w:val="00435590"/>
    <w:rsid w:val="004371E3"/>
    <w:rsid w:val="0043722F"/>
    <w:rsid w:val="0044208B"/>
    <w:rsid w:val="00442124"/>
    <w:rsid w:val="004437CE"/>
    <w:rsid w:val="00446E5A"/>
    <w:rsid w:val="00452CE6"/>
    <w:rsid w:val="0045321C"/>
    <w:rsid w:val="004557F8"/>
    <w:rsid w:val="00456FFC"/>
    <w:rsid w:val="00457878"/>
    <w:rsid w:val="004630B4"/>
    <w:rsid w:val="00466D67"/>
    <w:rsid w:val="004711EA"/>
    <w:rsid w:val="004726CF"/>
    <w:rsid w:val="00474D15"/>
    <w:rsid w:val="004824A5"/>
    <w:rsid w:val="00483D71"/>
    <w:rsid w:val="00484F16"/>
    <w:rsid w:val="00487CD3"/>
    <w:rsid w:val="00494EC8"/>
    <w:rsid w:val="004953B7"/>
    <w:rsid w:val="0049613B"/>
    <w:rsid w:val="00497E03"/>
    <w:rsid w:val="004A0364"/>
    <w:rsid w:val="004A46E8"/>
    <w:rsid w:val="004A4D6C"/>
    <w:rsid w:val="004A512C"/>
    <w:rsid w:val="004B19AB"/>
    <w:rsid w:val="004B479D"/>
    <w:rsid w:val="004B7707"/>
    <w:rsid w:val="004B7BC5"/>
    <w:rsid w:val="004C1390"/>
    <w:rsid w:val="004C3265"/>
    <w:rsid w:val="004C50C2"/>
    <w:rsid w:val="004D0477"/>
    <w:rsid w:val="004D0868"/>
    <w:rsid w:val="004D1090"/>
    <w:rsid w:val="004D2212"/>
    <w:rsid w:val="004D43BD"/>
    <w:rsid w:val="004D5A30"/>
    <w:rsid w:val="004D5A3B"/>
    <w:rsid w:val="004D7F9B"/>
    <w:rsid w:val="004E0A73"/>
    <w:rsid w:val="004E4F2B"/>
    <w:rsid w:val="004E77D5"/>
    <w:rsid w:val="004E7AD4"/>
    <w:rsid w:val="004F10F7"/>
    <w:rsid w:val="004F36BF"/>
    <w:rsid w:val="004F640B"/>
    <w:rsid w:val="004F6C9D"/>
    <w:rsid w:val="00500A3C"/>
    <w:rsid w:val="00510F9E"/>
    <w:rsid w:val="005129D3"/>
    <w:rsid w:val="00525214"/>
    <w:rsid w:val="0054129B"/>
    <w:rsid w:val="00541622"/>
    <w:rsid w:val="005429EE"/>
    <w:rsid w:val="005448AD"/>
    <w:rsid w:val="00545857"/>
    <w:rsid w:val="00547CFF"/>
    <w:rsid w:val="005517C8"/>
    <w:rsid w:val="005562BE"/>
    <w:rsid w:val="00557350"/>
    <w:rsid w:val="0056235B"/>
    <w:rsid w:val="00562818"/>
    <w:rsid w:val="005628D7"/>
    <w:rsid w:val="00563226"/>
    <w:rsid w:val="00565E81"/>
    <w:rsid w:val="0056607A"/>
    <w:rsid w:val="00566BB8"/>
    <w:rsid w:val="00571A42"/>
    <w:rsid w:val="0057349A"/>
    <w:rsid w:val="00573F1B"/>
    <w:rsid w:val="00574F2A"/>
    <w:rsid w:val="0057725E"/>
    <w:rsid w:val="00582E59"/>
    <w:rsid w:val="005848F2"/>
    <w:rsid w:val="00587D4F"/>
    <w:rsid w:val="005901E6"/>
    <w:rsid w:val="00592194"/>
    <w:rsid w:val="0059399A"/>
    <w:rsid w:val="00595003"/>
    <w:rsid w:val="0059516B"/>
    <w:rsid w:val="00595B6D"/>
    <w:rsid w:val="005961A3"/>
    <w:rsid w:val="005B0489"/>
    <w:rsid w:val="005B366C"/>
    <w:rsid w:val="005B54A7"/>
    <w:rsid w:val="005B5CE3"/>
    <w:rsid w:val="005B748C"/>
    <w:rsid w:val="005C29B0"/>
    <w:rsid w:val="005C328A"/>
    <w:rsid w:val="005C3AA6"/>
    <w:rsid w:val="005C3B5D"/>
    <w:rsid w:val="005C3FBE"/>
    <w:rsid w:val="005D0932"/>
    <w:rsid w:val="005E0197"/>
    <w:rsid w:val="005E2102"/>
    <w:rsid w:val="005E38D6"/>
    <w:rsid w:val="005E3AA4"/>
    <w:rsid w:val="005E5A7A"/>
    <w:rsid w:val="005F0116"/>
    <w:rsid w:val="005F19C6"/>
    <w:rsid w:val="005F437C"/>
    <w:rsid w:val="005F451B"/>
    <w:rsid w:val="006001BB"/>
    <w:rsid w:val="00600406"/>
    <w:rsid w:val="00603BB5"/>
    <w:rsid w:val="00603F73"/>
    <w:rsid w:val="00615A04"/>
    <w:rsid w:val="00620A00"/>
    <w:rsid w:val="00620C26"/>
    <w:rsid w:val="0062724D"/>
    <w:rsid w:val="00631373"/>
    <w:rsid w:val="006324A0"/>
    <w:rsid w:val="0063334E"/>
    <w:rsid w:val="00635ECB"/>
    <w:rsid w:val="00643802"/>
    <w:rsid w:val="00644234"/>
    <w:rsid w:val="00646545"/>
    <w:rsid w:val="006470A7"/>
    <w:rsid w:val="006536E8"/>
    <w:rsid w:val="00656123"/>
    <w:rsid w:val="00660341"/>
    <w:rsid w:val="00662F66"/>
    <w:rsid w:val="006666C2"/>
    <w:rsid w:val="0066678C"/>
    <w:rsid w:val="00666800"/>
    <w:rsid w:val="00667666"/>
    <w:rsid w:val="00667DD5"/>
    <w:rsid w:val="00673BF1"/>
    <w:rsid w:val="00674B12"/>
    <w:rsid w:val="00677582"/>
    <w:rsid w:val="0067797B"/>
    <w:rsid w:val="00677D20"/>
    <w:rsid w:val="006830E0"/>
    <w:rsid w:val="0068484D"/>
    <w:rsid w:val="00684B90"/>
    <w:rsid w:val="00686625"/>
    <w:rsid w:val="00691849"/>
    <w:rsid w:val="0069726A"/>
    <w:rsid w:val="006A0444"/>
    <w:rsid w:val="006A1B7B"/>
    <w:rsid w:val="006A1E8E"/>
    <w:rsid w:val="006A302E"/>
    <w:rsid w:val="006A7280"/>
    <w:rsid w:val="006B01E2"/>
    <w:rsid w:val="006C04B4"/>
    <w:rsid w:val="006C2D65"/>
    <w:rsid w:val="006C5D5C"/>
    <w:rsid w:val="006C69B9"/>
    <w:rsid w:val="006D13D8"/>
    <w:rsid w:val="006D2576"/>
    <w:rsid w:val="006D4ED8"/>
    <w:rsid w:val="006D7173"/>
    <w:rsid w:val="006E34AC"/>
    <w:rsid w:val="006E5E78"/>
    <w:rsid w:val="006E60F4"/>
    <w:rsid w:val="006F164D"/>
    <w:rsid w:val="006F5D4E"/>
    <w:rsid w:val="006F62F9"/>
    <w:rsid w:val="006F75EF"/>
    <w:rsid w:val="0070377B"/>
    <w:rsid w:val="00710589"/>
    <w:rsid w:val="007128DC"/>
    <w:rsid w:val="00713831"/>
    <w:rsid w:val="00717EDF"/>
    <w:rsid w:val="00726B2E"/>
    <w:rsid w:val="00733C6F"/>
    <w:rsid w:val="0073682B"/>
    <w:rsid w:val="0073729A"/>
    <w:rsid w:val="00741BBB"/>
    <w:rsid w:val="0074214A"/>
    <w:rsid w:val="00746CE5"/>
    <w:rsid w:val="00746EFB"/>
    <w:rsid w:val="007519BB"/>
    <w:rsid w:val="0075323D"/>
    <w:rsid w:val="00754229"/>
    <w:rsid w:val="00757176"/>
    <w:rsid w:val="0075782D"/>
    <w:rsid w:val="00760575"/>
    <w:rsid w:val="00766740"/>
    <w:rsid w:val="00766C00"/>
    <w:rsid w:val="00766F75"/>
    <w:rsid w:val="00771BD6"/>
    <w:rsid w:val="00775902"/>
    <w:rsid w:val="00776081"/>
    <w:rsid w:val="00780484"/>
    <w:rsid w:val="007825D0"/>
    <w:rsid w:val="00782DBC"/>
    <w:rsid w:val="00782E44"/>
    <w:rsid w:val="00785B15"/>
    <w:rsid w:val="00797B6D"/>
    <w:rsid w:val="007A0236"/>
    <w:rsid w:val="007A079E"/>
    <w:rsid w:val="007A11BF"/>
    <w:rsid w:val="007A4412"/>
    <w:rsid w:val="007A5D24"/>
    <w:rsid w:val="007A72E6"/>
    <w:rsid w:val="007A7FF7"/>
    <w:rsid w:val="007B0CD7"/>
    <w:rsid w:val="007B5733"/>
    <w:rsid w:val="007C0C55"/>
    <w:rsid w:val="007C533B"/>
    <w:rsid w:val="007D04EF"/>
    <w:rsid w:val="007D19BB"/>
    <w:rsid w:val="007D5EFA"/>
    <w:rsid w:val="007D747B"/>
    <w:rsid w:val="007D7E87"/>
    <w:rsid w:val="007F05F1"/>
    <w:rsid w:val="007F189F"/>
    <w:rsid w:val="007F40AE"/>
    <w:rsid w:val="008000E4"/>
    <w:rsid w:val="00803382"/>
    <w:rsid w:val="008103FA"/>
    <w:rsid w:val="00811368"/>
    <w:rsid w:val="0081220C"/>
    <w:rsid w:val="0081320A"/>
    <w:rsid w:val="008142AB"/>
    <w:rsid w:val="00816D55"/>
    <w:rsid w:val="008211F6"/>
    <w:rsid w:val="00822DF0"/>
    <w:rsid w:val="0082303F"/>
    <w:rsid w:val="00827D4E"/>
    <w:rsid w:val="00832D71"/>
    <w:rsid w:val="00834A3A"/>
    <w:rsid w:val="008361F2"/>
    <w:rsid w:val="008374ED"/>
    <w:rsid w:val="00841AA7"/>
    <w:rsid w:val="00845CF5"/>
    <w:rsid w:val="00845E48"/>
    <w:rsid w:val="0085031D"/>
    <w:rsid w:val="00853337"/>
    <w:rsid w:val="00854C66"/>
    <w:rsid w:val="00857D4C"/>
    <w:rsid w:val="00860F32"/>
    <w:rsid w:val="00861D98"/>
    <w:rsid w:val="00863BF5"/>
    <w:rsid w:val="008661EC"/>
    <w:rsid w:val="008730DC"/>
    <w:rsid w:val="00876B0E"/>
    <w:rsid w:val="00876E5B"/>
    <w:rsid w:val="008774AB"/>
    <w:rsid w:val="008824FD"/>
    <w:rsid w:val="00883747"/>
    <w:rsid w:val="00883E81"/>
    <w:rsid w:val="00883ED1"/>
    <w:rsid w:val="00884508"/>
    <w:rsid w:val="00885287"/>
    <w:rsid w:val="00890904"/>
    <w:rsid w:val="00893D79"/>
    <w:rsid w:val="00896B40"/>
    <w:rsid w:val="00896BDF"/>
    <w:rsid w:val="008A037B"/>
    <w:rsid w:val="008A4A82"/>
    <w:rsid w:val="008B0983"/>
    <w:rsid w:val="008B1229"/>
    <w:rsid w:val="008B2D9B"/>
    <w:rsid w:val="008B3034"/>
    <w:rsid w:val="008B372C"/>
    <w:rsid w:val="008B40E4"/>
    <w:rsid w:val="008B535F"/>
    <w:rsid w:val="008C0385"/>
    <w:rsid w:val="008C1363"/>
    <w:rsid w:val="008C1B97"/>
    <w:rsid w:val="008C1BB1"/>
    <w:rsid w:val="008C5BC6"/>
    <w:rsid w:val="008D12BD"/>
    <w:rsid w:val="008D22BA"/>
    <w:rsid w:val="008D5B06"/>
    <w:rsid w:val="008E1479"/>
    <w:rsid w:val="008E4531"/>
    <w:rsid w:val="008E7E54"/>
    <w:rsid w:val="008F00D9"/>
    <w:rsid w:val="008F5365"/>
    <w:rsid w:val="008F6373"/>
    <w:rsid w:val="00901564"/>
    <w:rsid w:val="00903C51"/>
    <w:rsid w:val="009051C4"/>
    <w:rsid w:val="00907A68"/>
    <w:rsid w:val="009113F4"/>
    <w:rsid w:val="009204BA"/>
    <w:rsid w:val="00923609"/>
    <w:rsid w:val="00924282"/>
    <w:rsid w:val="00924910"/>
    <w:rsid w:val="00924F62"/>
    <w:rsid w:val="00927266"/>
    <w:rsid w:val="009318EB"/>
    <w:rsid w:val="00933965"/>
    <w:rsid w:val="00935521"/>
    <w:rsid w:val="00935606"/>
    <w:rsid w:val="00936DFA"/>
    <w:rsid w:val="009412DC"/>
    <w:rsid w:val="00941E89"/>
    <w:rsid w:val="009448D0"/>
    <w:rsid w:val="00950E44"/>
    <w:rsid w:val="009542D6"/>
    <w:rsid w:val="0095572E"/>
    <w:rsid w:val="009558A4"/>
    <w:rsid w:val="0095683A"/>
    <w:rsid w:val="00957DAA"/>
    <w:rsid w:val="00962A47"/>
    <w:rsid w:val="00964151"/>
    <w:rsid w:val="00966F68"/>
    <w:rsid w:val="00970DEC"/>
    <w:rsid w:val="0097134C"/>
    <w:rsid w:val="00974D7A"/>
    <w:rsid w:val="00974E04"/>
    <w:rsid w:val="009810FE"/>
    <w:rsid w:val="009830A0"/>
    <w:rsid w:val="00991649"/>
    <w:rsid w:val="009A0A9D"/>
    <w:rsid w:val="009A231D"/>
    <w:rsid w:val="009B1BB3"/>
    <w:rsid w:val="009B36CC"/>
    <w:rsid w:val="009B3BD1"/>
    <w:rsid w:val="009B7A3C"/>
    <w:rsid w:val="009C1A31"/>
    <w:rsid w:val="009C54E2"/>
    <w:rsid w:val="009C5B45"/>
    <w:rsid w:val="009C5FD2"/>
    <w:rsid w:val="009D176A"/>
    <w:rsid w:val="009D1F63"/>
    <w:rsid w:val="009D5D71"/>
    <w:rsid w:val="009E1C86"/>
    <w:rsid w:val="009E2A5E"/>
    <w:rsid w:val="009E44A8"/>
    <w:rsid w:val="009E5243"/>
    <w:rsid w:val="009E6604"/>
    <w:rsid w:val="009F36D8"/>
    <w:rsid w:val="009F3C0B"/>
    <w:rsid w:val="009F4035"/>
    <w:rsid w:val="009F61D8"/>
    <w:rsid w:val="00A04B77"/>
    <w:rsid w:val="00A123B8"/>
    <w:rsid w:val="00A133E7"/>
    <w:rsid w:val="00A1543E"/>
    <w:rsid w:val="00A23CE5"/>
    <w:rsid w:val="00A37F72"/>
    <w:rsid w:val="00A44C3B"/>
    <w:rsid w:val="00A50740"/>
    <w:rsid w:val="00A518AE"/>
    <w:rsid w:val="00A52602"/>
    <w:rsid w:val="00A527D8"/>
    <w:rsid w:val="00A545F7"/>
    <w:rsid w:val="00A547D9"/>
    <w:rsid w:val="00A56228"/>
    <w:rsid w:val="00A65E4D"/>
    <w:rsid w:val="00A67674"/>
    <w:rsid w:val="00A67E02"/>
    <w:rsid w:val="00A711C8"/>
    <w:rsid w:val="00A729F2"/>
    <w:rsid w:val="00A811DC"/>
    <w:rsid w:val="00A865B7"/>
    <w:rsid w:val="00A86FCC"/>
    <w:rsid w:val="00A935DE"/>
    <w:rsid w:val="00A9442D"/>
    <w:rsid w:val="00A97055"/>
    <w:rsid w:val="00AA4818"/>
    <w:rsid w:val="00AA4DA9"/>
    <w:rsid w:val="00AA6C6A"/>
    <w:rsid w:val="00AB01C1"/>
    <w:rsid w:val="00AB14D6"/>
    <w:rsid w:val="00AB2A44"/>
    <w:rsid w:val="00AB2B55"/>
    <w:rsid w:val="00AC32A1"/>
    <w:rsid w:val="00AC5B8A"/>
    <w:rsid w:val="00AD116D"/>
    <w:rsid w:val="00AD1AF9"/>
    <w:rsid w:val="00AD4772"/>
    <w:rsid w:val="00AD4C62"/>
    <w:rsid w:val="00AD4E6C"/>
    <w:rsid w:val="00AD6F2D"/>
    <w:rsid w:val="00AD78AE"/>
    <w:rsid w:val="00AE2869"/>
    <w:rsid w:val="00AE6330"/>
    <w:rsid w:val="00AE714F"/>
    <w:rsid w:val="00AF2200"/>
    <w:rsid w:val="00AF28A2"/>
    <w:rsid w:val="00AF4AA6"/>
    <w:rsid w:val="00B07F5F"/>
    <w:rsid w:val="00B10660"/>
    <w:rsid w:val="00B13E8C"/>
    <w:rsid w:val="00B16F95"/>
    <w:rsid w:val="00B16FF7"/>
    <w:rsid w:val="00B214ED"/>
    <w:rsid w:val="00B22E96"/>
    <w:rsid w:val="00B24120"/>
    <w:rsid w:val="00B31982"/>
    <w:rsid w:val="00B36774"/>
    <w:rsid w:val="00B46478"/>
    <w:rsid w:val="00B51B50"/>
    <w:rsid w:val="00B5699E"/>
    <w:rsid w:val="00B6048B"/>
    <w:rsid w:val="00B62979"/>
    <w:rsid w:val="00B65F39"/>
    <w:rsid w:val="00B70210"/>
    <w:rsid w:val="00B707CB"/>
    <w:rsid w:val="00B74FA7"/>
    <w:rsid w:val="00B76E35"/>
    <w:rsid w:val="00B8101D"/>
    <w:rsid w:val="00B81EEE"/>
    <w:rsid w:val="00B91848"/>
    <w:rsid w:val="00B9440F"/>
    <w:rsid w:val="00BA3534"/>
    <w:rsid w:val="00BB6625"/>
    <w:rsid w:val="00BC0DF0"/>
    <w:rsid w:val="00BC0E4A"/>
    <w:rsid w:val="00BD3F0A"/>
    <w:rsid w:val="00BF0748"/>
    <w:rsid w:val="00BF2003"/>
    <w:rsid w:val="00BF3515"/>
    <w:rsid w:val="00BF77AE"/>
    <w:rsid w:val="00C05117"/>
    <w:rsid w:val="00C056E7"/>
    <w:rsid w:val="00C061F3"/>
    <w:rsid w:val="00C0644D"/>
    <w:rsid w:val="00C1641C"/>
    <w:rsid w:val="00C16AE8"/>
    <w:rsid w:val="00C20C15"/>
    <w:rsid w:val="00C37042"/>
    <w:rsid w:val="00C461CB"/>
    <w:rsid w:val="00C46715"/>
    <w:rsid w:val="00C50B9D"/>
    <w:rsid w:val="00C51031"/>
    <w:rsid w:val="00C521B3"/>
    <w:rsid w:val="00C54394"/>
    <w:rsid w:val="00C54AFD"/>
    <w:rsid w:val="00C54BE1"/>
    <w:rsid w:val="00C6124A"/>
    <w:rsid w:val="00C63BF5"/>
    <w:rsid w:val="00C82D0C"/>
    <w:rsid w:val="00C83A40"/>
    <w:rsid w:val="00C83AF6"/>
    <w:rsid w:val="00C83D23"/>
    <w:rsid w:val="00C8582E"/>
    <w:rsid w:val="00C91AE3"/>
    <w:rsid w:val="00C94514"/>
    <w:rsid w:val="00C96BD5"/>
    <w:rsid w:val="00CA103C"/>
    <w:rsid w:val="00CA25D3"/>
    <w:rsid w:val="00CB52E6"/>
    <w:rsid w:val="00CB5840"/>
    <w:rsid w:val="00CB68E5"/>
    <w:rsid w:val="00CC1B74"/>
    <w:rsid w:val="00CC6E80"/>
    <w:rsid w:val="00CD0745"/>
    <w:rsid w:val="00CD1AE7"/>
    <w:rsid w:val="00CD2686"/>
    <w:rsid w:val="00CD415E"/>
    <w:rsid w:val="00CD5F4E"/>
    <w:rsid w:val="00CE08C3"/>
    <w:rsid w:val="00CE16B0"/>
    <w:rsid w:val="00CE1908"/>
    <w:rsid w:val="00CF20B2"/>
    <w:rsid w:val="00CF53CE"/>
    <w:rsid w:val="00CF5D5C"/>
    <w:rsid w:val="00CF6205"/>
    <w:rsid w:val="00D019B0"/>
    <w:rsid w:val="00D027F4"/>
    <w:rsid w:val="00D05996"/>
    <w:rsid w:val="00D12180"/>
    <w:rsid w:val="00D171DC"/>
    <w:rsid w:val="00D25AEE"/>
    <w:rsid w:val="00D30793"/>
    <w:rsid w:val="00D312AA"/>
    <w:rsid w:val="00D34435"/>
    <w:rsid w:val="00D41C02"/>
    <w:rsid w:val="00D54EE9"/>
    <w:rsid w:val="00D636F6"/>
    <w:rsid w:val="00D6532C"/>
    <w:rsid w:val="00D67E3C"/>
    <w:rsid w:val="00D741C9"/>
    <w:rsid w:val="00D7770D"/>
    <w:rsid w:val="00D804BC"/>
    <w:rsid w:val="00D809DF"/>
    <w:rsid w:val="00D8305A"/>
    <w:rsid w:val="00D84638"/>
    <w:rsid w:val="00D866CB"/>
    <w:rsid w:val="00D905D9"/>
    <w:rsid w:val="00D935E7"/>
    <w:rsid w:val="00D94A1C"/>
    <w:rsid w:val="00D95792"/>
    <w:rsid w:val="00D9595B"/>
    <w:rsid w:val="00D95ED5"/>
    <w:rsid w:val="00DA099B"/>
    <w:rsid w:val="00DA132D"/>
    <w:rsid w:val="00DA1A6B"/>
    <w:rsid w:val="00DA2B54"/>
    <w:rsid w:val="00DC1C19"/>
    <w:rsid w:val="00DC3DD4"/>
    <w:rsid w:val="00DD10CA"/>
    <w:rsid w:val="00DE0929"/>
    <w:rsid w:val="00DE1023"/>
    <w:rsid w:val="00DE1B1F"/>
    <w:rsid w:val="00DE6FBE"/>
    <w:rsid w:val="00DF15DA"/>
    <w:rsid w:val="00DF2C21"/>
    <w:rsid w:val="00DF30B2"/>
    <w:rsid w:val="00DF40A3"/>
    <w:rsid w:val="00E0347C"/>
    <w:rsid w:val="00E03E17"/>
    <w:rsid w:val="00E05AA3"/>
    <w:rsid w:val="00E1065A"/>
    <w:rsid w:val="00E15F2C"/>
    <w:rsid w:val="00E22D36"/>
    <w:rsid w:val="00E23A9D"/>
    <w:rsid w:val="00E23E8D"/>
    <w:rsid w:val="00E26A9F"/>
    <w:rsid w:val="00E27CC9"/>
    <w:rsid w:val="00E31779"/>
    <w:rsid w:val="00E32F57"/>
    <w:rsid w:val="00E34380"/>
    <w:rsid w:val="00E35181"/>
    <w:rsid w:val="00E4549E"/>
    <w:rsid w:val="00E479A9"/>
    <w:rsid w:val="00E5091C"/>
    <w:rsid w:val="00E510DA"/>
    <w:rsid w:val="00E550A6"/>
    <w:rsid w:val="00E61D92"/>
    <w:rsid w:val="00E61DE2"/>
    <w:rsid w:val="00E63836"/>
    <w:rsid w:val="00E709AC"/>
    <w:rsid w:val="00E70E0F"/>
    <w:rsid w:val="00E71B07"/>
    <w:rsid w:val="00E76E22"/>
    <w:rsid w:val="00E850F4"/>
    <w:rsid w:val="00E86AFC"/>
    <w:rsid w:val="00E934EC"/>
    <w:rsid w:val="00EA019D"/>
    <w:rsid w:val="00EA05B7"/>
    <w:rsid w:val="00EA4C5E"/>
    <w:rsid w:val="00EB269E"/>
    <w:rsid w:val="00EB3914"/>
    <w:rsid w:val="00EC55CA"/>
    <w:rsid w:val="00EC6249"/>
    <w:rsid w:val="00EC630C"/>
    <w:rsid w:val="00ED17AC"/>
    <w:rsid w:val="00ED2CAD"/>
    <w:rsid w:val="00ED47A8"/>
    <w:rsid w:val="00ED5631"/>
    <w:rsid w:val="00ED74CD"/>
    <w:rsid w:val="00EE06D1"/>
    <w:rsid w:val="00EE0B87"/>
    <w:rsid w:val="00EE1E4C"/>
    <w:rsid w:val="00EE1FF5"/>
    <w:rsid w:val="00EE3305"/>
    <w:rsid w:val="00EE5CFB"/>
    <w:rsid w:val="00EE6311"/>
    <w:rsid w:val="00EE7177"/>
    <w:rsid w:val="00EE7F70"/>
    <w:rsid w:val="00EF2315"/>
    <w:rsid w:val="00EF2A56"/>
    <w:rsid w:val="00EF330F"/>
    <w:rsid w:val="00F07DCE"/>
    <w:rsid w:val="00F1337E"/>
    <w:rsid w:val="00F15B98"/>
    <w:rsid w:val="00F16D77"/>
    <w:rsid w:val="00F16F96"/>
    <w:rsid w:val="00F2170C"/>
    <w:rsid w:val="00F21C34"/>
    <w:rsid w:val="00F23298"/>
    <w:rsid w:val="00F26F07"/>
    <w:rsid w:val="00F31AAB"/>
    <w:rsid w:val="00F34C0A"/>
    <w:rsid w:val="00F3595F"/>
    <w:rsid w:val="00F36A6C"/>
    <w:rsid w:val="00F411B7"/>
    <w:rsid w:val="00F41695"/>
    <w:rsid w:val="00F439A4"/>
    <w:rsid w:val="00F44026"/>
    <w:rsid w:val="00F44162"/>
    <w:rsid w:val="00F44540"/>
    <w:rsid w:val="00F44923"/>
    <w:rsid w:val="00F46202"/>
    <w:rsid w:val="00F47238"/>
    <w:rsid w:val="00F5460D"/>
    <w:rsid w:val="00F60900"/>
    <w:rsid w:val="00F60DA9"/>
    <w:rsid w:val="00F63C73"/>
    <w:rsid w:val="00F63E87"/>
    <w:rsid w:val="00F705C7"/>
    <w:rsid w:val="00F720FF"/>
    <w:rsid w:val="00F75CC7"/>
    <w:rsid w:val="00F80163"/>
    <w:rsid w:val="00F9225C"/>
    <w:rsid w:val="00F96F8C"/>
    <w:rsid w:val="00F97CF6"/>
    <w:rsid w:val="00F97D8E"/>
    <w:rsid w:val="00FA07EE"/>
    <w:rsid w:val="00FA389F"/>
    <w:rsid w:val="00FA6B51"/>
    <w:rsid w:val="00FA7C44"/>
    <w:rsid w:val="00FA7F25"/>
    <w:rsid w:val="00FB5C38"/>
    <w:rsid w:val="00FC0EB8"/>
    <w:rsid w:val="00FC0FB8"/>
    <w:rsid w:val="00FC4C21"/>
    <w:rsid w:val="00FC697A"/>
    <w:rsid w:val="00FC78A1"/>
    <w:rsid w:val="00FC7C21"/>
    <w:rsid w:val="00FD1E48"/>
    <w:rsid w:val="00FD45A9"/>
    <w:rsid w:val="00FD6099"/>
    <w:rsid w:val="00FD6190"/>
    <w:rsid w:val="00FE30C0"/>
    <w:rsid w:val="00FE38EA"/>
    <w:rsid w:val="00FE739F"/>
    <w:rsid w:val="00FF206B"/>
    <w:rsid w:val="00FF3D98"/>
    <w:rsid w:val="00FF4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9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0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B01E2"/>
    <w:rPr>
      <w:sz w:val="24"/>
      <w:szCs w:val="24"/>
    </w:rPr>
  </w:style>
  <w:style w:type="paragraph" w:styleId="10">
    <w:name w:val="heading 1"/>
    <w:basedOn w:val="a0"/>
    <w:next w:val="a0"/>
    <w:qFormat/>
    <w:rsid w:val="006B01E2"/>
    <w:pPr>
      <w:keepNext/>
      <w:jc w:val="center"/>
      <w:outlineLvl w:val="0"/>
    </w:pPr>
    <w:rPr>
      <w:b/>
      <w:bCs/>
    </w:rPr>
  </w:style>
  <w:style w:type="paragraph" w:styleId="20">
    <w:name w:val="heading 2"/>
    <w:basedOn w:val="a0"/>
    <w:next w:val="a0"/>
    <w:qFormat/>
    <w:rsid w:val="006B01E2"/>
    <w:pPr>
      <w:keepNext/>
      <w:outlineLvl w:val="1"/>
    </w:pPr>
    <w:rPr>
      <w:b/>
      <w:bCs/>
      <w:i/>
      <w:iCs/>
      <w:sz w:val="16"/>
    </w:rPr>
  </w:style>
  <w:style w:type="paragraph" w:styleId="30">
    <w:name w:val="heading 3"/>
    <w:basedOn w:val="a0"/>
    <w:next w:val="a0"/>
    <w:qFormat/>
    <w:rsid w:val="006B01E2"/>
    <w:pPr>
      <w:keepNext/>
      <w:ind w:left="288"/>
      <w:outlineLvl w:val="2"/>
    </w:pPr>
    <w:rPr>
      <w:szCs w:val="20"/>
    </w:rPr>
  </w:style>
  <w:style w:type="paragraph" w:styleId="40">
    <w:name w:val="heading 4"/>
    <w:basedOn w:val="a0"/>
    <w:next w:val="a0"/>
    <w:qFormat/>
    <w:rsid w:val="006B01E2"/>
    <w:pPr>
      <w:keepNext/>
      <w:jc w:val="center"/>
      <w:outlineLvl w:val="3"/>
    </w:pPr>
    <w:rPr>
      <w:sz w:val="22"/>
      <w:szCs w:val="20"/>
      <w:u w:val="single"/>
    </w:rPr>
  </w:style>
  <w:style w:type="paragraph" w:styleId="50">
    <w:name w:val="heading 5"/>
    <w:basedOn w:val="a0"/>
    <w:next w:val="a0"/>
    <w:qFormat/>
    <w:rsid w:val="006B01E2"/>
    <w:pPr>
      <w:keepNext/>
      <w:jc w:val="center"/>
      <w:outlineLvl w:val="4"/>
    </w:pPr>
    <w:rPr>
      <w:sz w:val="20"/>
      <w:szCs w:val="20"/>
      <w:u w:val="single"/>
    </w:rPr>
  </w:style>
  <w:style w:type="paragraph" w:styleId="6">
    <w:name w:val="heading 6"/>
    <w:basedOn w:val="a0"/>
    <w:next w:val="a0"/>
    <w:qFormat/>
    <w:rsid w:val="006B01E2"/>
    <w:pPr>
      <w:keepNext/>
      <w:jc w:val="center"/>
      <w:outlineLvl w:val="5"/>
    </w:pPr>
    <w:rPr>
      <w:b/>
      <w:bCs/>
      <w:sz w:val="22"/>
      <w:szCs w:val="20"/>
      <w:u w:val="single"/>
    </w:rPr>
  </w:style>
  <w:style w:type="paragraph" w:styleId="7">
    <w:name w:val="heading 7"/>
    <w:basedOn w:val="a0"/>
    <w:next w:val="a0"/>
    <w:qFormat/>
    <w:rsid w:val="006B01E2"/>
    <w:pPr>
      <w:keepNext/>
      <w:tabs>
        <w:tab w:val="left" w:pos="142"/>
      </w:tabs>
      <w:ind w:left="181" w:right="214"/>
      <w:outlineLvl w:val="6"/>
    </w:pPr>
    <w:rPr>
      <w:b/>
      <w:bCs/>
      <w:sz w:val="22"/>
    </w:rPr>
  </w:style>
  <w:style w:type="paragraph" w:styleId="8">
    <w:name w:val="heading 8"/>
    <w:basedOn w:val="a0"/>
    <w:next w:val="a0"/>
    <w:qFormat/>
    <w:rsid w:val="006B01E2"/>
    <w:pPr>
      <w:keepNext/>
      <w:autoSpaceDE w:val="0"/>
      <w:autoSpaceDN w:val="0"/>
      <w:adjustRightInd w:val="0"/>
      <w:spacing w:before="120" w:after="120"/>
      <w:ind w:left="142"/>
      <w:outlineLvl w:val="7"/>
    </w:pPr>
    <w:rPr>
      <w:b/>
      <w:bCs/>
      <w:sz w:val="22"/>
    </w:rPr>
  </w:style>
  <w:style w:type="paragraph" w:styleId="9">
    <w:name w:val="heading 9"/>
    <w:basedOn w:val="a0"/>
    <w:next w:val="a0"/>
    <w:qFormat/>
    <w:rsid w:val="006B01E2"/>
    <w:pPr>
      <w:keepNext/>
      <w:ind w:left="73"/>
      <w:jc w:val="center"/>
      <w:outlineLvl w:val="8"/>
    </w:pPr>
    <w:rPr>
      <w:b/>
      <w:bCs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rsid w:val="006B01E2"/>
    <w:pPr>
      <w:tabs>
        <w:tab w:val="center" w:pos="4677"/>
        <w:tab w:val="right" w:pos="9355"/>
      </w:tabs>
    </w:pPr>
  </w:style>
  <w:style w:type="paragraph" w:styleId="a5">
    <w:name w:val="footer"/>
    <w:basedOn w:val="a0"/>
    <w:rsid w:val="006B01E2"/>
    <w:pPr>
      <w:tabs>
        <w:tab w:val="center" w:pos="4677"/>
        <w:tab w:val="right" w:pos="9355"/>
      </w:tabs>
    </w:pPr>
  </w:style>
  <w:style w:type="paragraph" w:customStyle="1" w:styleId="PamkaSmall">
    <w:name w:val="PamkaSmall"/>
    <w:basedOn w:val="a6"/>
    <w:rsid w:val="006B01E2"/>
    <w:pPr>
      <w:spacing w:after="0"/>
    </w:pPr>
    <w:rPr>
      <w:rFonts w:ascii="Arial" w:hAnsi="Arial"/>
      <w:i/>
      <w:sz w:val="16"/>
      <w:szCs w:val="20"/>
    </w:rPr>
  </w:style>
  <w:style w:type="paragraph" w:styleId="a6">
    <w:name w:val="Body Text"/>
    <w:basedOn w:val="a0"/>
    <w:rsid w:val="006B01E2"/>
    <w:pPr>
      <w:spacing w:after="120"/>
    </w:pPr>
  </w:style>
  <w:style w:type="paragraph" w:customStyle="1" w:styleId="PamkaGraf">
    <w:name w:val="PamkaGraf"/>
    <w:basedOn w:val="a6"/>
    <w:rsid w:val="006B01E2"/>
    <w:pPr>
      <w:spacing w:after="0"/>
    </w:pPr>
    <w:rPr>
      <w:rFonts w:ascii="Arial" w:hAnsi="Arial"/>
      <w:i/>
      <w:sz w:val="8"/>
      <w:szCs w:val="20"/>
    </w:rPr>
  </w:style>
  <w:style w:type="paragraph" w:customStyle="1" w:styleId="PamkaNaim">
    <w:name w:val="PamkaNaim"/>
    <w:basedOn w:val="a0"/>
    <w:rsid w:val="006B01E2"/>
    <w:pPr>
      <w:jc w:val="center"/>
    </w:pPr>
    <w:rPr>
      <w:rFonts w:ascii="Arial" w:hAnsi="Arial"/>
      <w:i/>
      <w:szCs w:val="20"/>
    </w:rPr>
  </w:style>
  <w:style w:type="paragraph" w:customStyle="1" w:styleId="PamkaStad">
    <w:name w:val="PamkaStad"/>
    <w:basedOn w:val="a0"/>
    <w:rsid w:val="006B01E2"/>
    <w:pPr>
      <w:jc w:val="center"/>
    </w:pPr>
    <w:rPr>
      <w:rFonts w:ascii="Arial" w:hAnsi="Arial"/>
      <w:szCs w:val="20"/>
    </w:rPr>
  </w:style>
  <w:style w:type="paragraph" w:customStyle="1" w:styleId="PamkaNum">
    <w:name w:val="PamkaNum"/>
    <w:basedOn w:val="a0"/>
    <w:rsid w:val="006B01E2"/>
    <w:pPr>
      <w:jc w:val="center"/>
    </w:pPr>
    <w:rPr>
      <w:rFonts w:ascii="Arial" w:hAnsi="Arial"/>
      <w:i/>
      <w:sz w:val="20"/>
      <w:szCs w:val="20"/>
    </w:rPr>
  </w:style>
  <w:style w:type="character" w:styleId="a7">
    <w:name w:val="Strong"/>
    <w:basedOn w:val="a1"/>
    <w:qFormat/>
    <w:rsid w:val="006B01E2"/>
    <w:rPr>
      <w:b/>
      <w:bCs/>
    </w:rPr>
  </w:style>
  <w:style w:type="paragraph" w:styleId="a8">
    <w:name w:val="Normal (Web)"/>
    <w:basedOn w:val="a0"/>
    <w:rsid w:val="006B01E2"/>
    <w:pPr>
      <w:spacing w:before="100" w:beforeAutospacing="1" w:after="100" w:afterAutospacing="1"/>
    </w:pPr>
  </w:style>
  <w:style w:type="character" w:styleId="a9">
    <w:name w:val="page number"/>
    <w:basedOn w:val="a1"/>
    <w:rsid w:val="006B01E2"/>
  </w:style>
  <w:style w:type="paragraph" w:styleId="21">
    <w:name w:val="Body Text 2"/>
    <w:basedOn w:val="a0"/>
    <w:rsid w:val="006B01E2"/>
    <w:rPr>
      <w:szCs w:val="20"/>
    </w:rPr>
  </w:style>
  <w:style w:type="paragraph" w:styleId="aa">
    <w:name w:val="Body Text Indent"/>
    <w:basedOn w:val="a0"/>
    <w:rsid w:val="006B01E2"/>
    <w:pPr>
      <w:autoSpaceDE w:val="0"/>
      <w:autoSpaceDN w:val="0"/>
      <w:adjustRightInd w:val="0"/>
      <w:ind w:left="140"/>
    </w:pPr>
    <w:rPr>
      <w:sz w:val="22"/>
    </w:rPr>
  </w:style>
  <w:style w:type="paragraph" w:styleId="ab">
    <w:name w:val="Block Text"/>
    <w:basedOn w:val="a0"/>
    <w:rsid w:val="006B01E2"/>
    <w:pPr>
      <w:ind w:left="360" w:right="214" w:firstLine="183"/>
    </w:pPr>
    <w:rPr>
      <w:sz w:val="22"/>
    </w:rPr>
  </w:style>
  <w:style w:type="paragraph" w:styleId="22">
    <w:name w:val="Body Text Indent 2"/>
    <w:basedOn w:val="a0"/>
    <w:rsid w:val="006B01E2"/>
    <w:pPr>
      <w:autoSpaceDE w:val="0"/>
      <w:autoSpaceDN w:val="0"/>
      <w:adjustRightInd w:val="0"/>
      <w:ind w:left="140" w:firstLine="403"/>
    </w:pPr>
    <w:rPr>
      <w:sz w:val="22"/>
    </w:rPr>
  </w:style>
  <w:style w:type="paragraph" w:styleId="31">
    <w:name w:val="Body Text Indent 3"/>
    <w:basedOn w:val="a0"/>
    <w:rsid w:val="006B01E2"/>
    <w:pPr>
      <w:ind w:left="181"/>
    </w:pPr>
    <w:rPr>
      <w:sz w:val="22"/>
    </w:rPr>
  </w:style>
  <w:style w:type="paragraph" w:customStyle="1" w:styleId="ac">
    <w:name w:val="Список один"/>
    <w:basedOn w:val="aa"/>
    <w:rsid w:val="006B01E2"/>
    <w:pPr>
      <w:autoSpaceDE/>
      <w:autoSpaceDN/>
      <w:adjustRightInd/>
      <w:spacing w:after="60"/>
      <w:ind w:left="0"/>
      <w:jc w:val="both"/>
    </w:pPr>
    <w:rPr>
      <w:sz w:val="24"/>
      <w:szCs w:val="20"/>
    </w:rPr>
  </w:style>
  <w:style w:type="paragraph" w:styleId="ad">
    <w:name w:val="Balloon Text"/>
    <w:basedOn w:val="a0"/>
    <w:semiHidden/>
    <w:rsid w:val="00B62979"/>
    <w:rPr>
      <w:rFonts w:ascii="Tahoma" w:hAnsi="Tahoma" w:cs="Tahoma"/>
      <w:sz w:val="16"/>
      <w:szCs w:val="16"/>
    </w:rPr>
  </w:style>
  <w:style w:type="paragraph" w:styleId="ae">
    <w:name w:val="List Paragraph"/>
    <w:basedOn w:val="a0"/>
    <w:uiPriority w:val="34"/>
    <w:qFormat/>
    <w:rsid w:val="00A133E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f">
    <w:name w:val="annotation text"/>
    <w:basedOn w:val="a0"/>
    <w:link w:val="af0"/>
    <w:semiHidden/>
    <w:rsid w:val="0041165C"/>
    <w:rPr>
      <w:sz w:val="20"/>
      <w:szCs w:val="20"/>
    </w:rPr>
  </w:style>
  <w:style w:type="character" w:customStyle="1" w:styleId="af0">
    <w:name w:val="Текст примечания Знак"/>
    <w:basedOn w:val="a1"/>
    <w:link w:val="af"/>
    <w:semiHidden/>
    <w:rsid w:val="0041165C"/>
  </w:style>
  <w:style w:type="paragraph" w:customStyle="1" w:styleId="11">
    <w:name w:val="Цитата1"/>
    <w:basedOn w:val="a0"/>
    <w:rsid w:val="008B535F"/>
    <w:pPr>
      <w:spacing w:line="360" w:lineRule="auto"/>
      <w:ind w:left="567" w:right="567" w:firstLine="709"/>
    </w:pPr>
    <w:rPr>
      <w:szCs w:val="20"/>
      <w:lang w:eastAsia="ar-SA"/>
    </w:rPr>
  </w:style>
  <w:style w:type="table" w:styleId="af1">
    <w:name w:val="Table Grid"/>
    <w:basedOn w:val="a2"/>
    <w:uiPriority w:val="59"/>
    <w:rsid w:val="004961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5">
    <w:name w:val="Font Style15"/>
    <w:uiPriority w:val="99"/>
    <w:rsid w:val="00845CF5"/>
    <w:rPr>
      <w:rFonts w:ascii="Times New Roman" w:hAnsi="Times New Roman" w:cs="Times New Roman"/>
      <w:sz w:val="22"/>
      <w:szCs w:val="22"/>
    </w:rPr>
  </w:style>
  <w:style w:type="paragraph" w:customStyle="1" w:styleId="23">
    <w:name w:val="Цитата2"/>
    <w:basedOn w:val="a0"/>
    <w:rsid w:val="00C16AE8"/>
    <w:pPr>
      <w:spacing w:line="360" w:lineRule="auto"/>
      <w:ind w:left="567" w:right="567" w:firstLine="709"/>
    </w:pPr>
    <w:rPr>
      <w:szCs w:val="20"/>
      <w:lang w:eastAsia="ar-SA"/>
    </w:rPr>
  </w:style>
  <w:style w:type="paragraph" w:customStyle="1" w:styleId="220">
    <w:name w:val="Основной текст с отступом 22"/>
    <w:basedOn w:val="a0"/>
    <w:rsid w:val="00991649"/>
    <w:pPr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310">
    <w:name w:val="Основной текст с отступом 31"/>
    <w:basedOn w:val="a0"/>
    <w:rsid w:val="00991649"/>
    <w:pPr>
      <w:spacing w:after="120"/>
      <w:ind w:left="283"/>
    </w:pPr>
    <w:rPr>
      <w:sz w:val="16"/>
      <w:szCs w:val="16"/>
      <w:lang w:eastAsia="ar-SA"/>
    </w:rPr>
  </w:style>
  <w:style w:type="paragraph" w:customStyle="1" w:styleId="210">
    <w:name w:val="Основной текст с отступом 21"/>
    <w:basedOn w:val="a0"/>
    <w:rsid w:val="008000E4"/>
    <w:pPr>
      <w:spacing w:after="120" w:line="480" w:lineRule="auto"/>
      <w:ind w:left="283"/>
    </w:pPr>
    <w:rPr>
      <w:sz w:val="20"/>
      <w:szCs w:val="20"/>
      <w:lang w:eastAsia="ar-SA"/>
    </w:rPr>
  </w:style>
  <w:style w:type="paragraph" w:styleId="af2">
    <w:name w:val="List Bullet"/>
    <w:basedOn w:val="a0"/>
    <w:autoRedefine/>
    <w:rsid w:val="00525214"/>
    <w:pPr>
      <w:tabs>
        <w:tab w:val="left" w:pos="-450"/>
      </w:tabs>
      <w:spacing w:line="360" w:lineRule="auto"/>
      <w:ind w:left="547" w:firstLine="907"/>
      <w:jc w:val="both"/>
    </w:pPr>
    <w:rPr>
      <w:iCs/>
      <w:sz w:val="28"/>
      <w:szCs w:val="28"/>
    </w:rPr>
  </w:style>
  <w:style w:type="paragraph" w:customStyle="1" w:styleId="a">
    <w:name w:val="Заголовок приложения"/>
    <w:basedOn w:val="a0"/>
    <w:next w:val="a0"/>
    <w:rsid w:val="00271EA4"/>
    <w:pPr>
      <w:keepNext/>
      <w:pageBreakBefore/>
      <w:numPr>
        <w:numId w:val="6"/>
      </w:numPr>
      <w:spacing w:line="480" w:lineRule="auto"/>
      <w:ind w:right="284"/>
      <w:jc w:val="center"/>
    </w:pPr>
    <w:rPr>
      <w:rFonts w:ascii="Arial" w:hAnsi="Arial"/>
      <w:caps/>
      <w:snapToGrid w:val="0"/>
      <w:color w:val="000000"/>
      <w:szCs w:val="20"/>
    </w:rPr>
  </w:style>
  <w:style w:type="paragraph" w:customStyle="1" w:styleId="1">
    <w:name w:val="Заголовок приложения 1"/>
    <w:basedOn w:val="a0"/>
    <w:next w:val="a0"/>
    <w:rsid w:val="00271EA4"/>
    <w:pPr>
      <w:keepNext/>
      <w:numPr>
        <w:ilvl w:val="1"/>
        <w:numId w:val="6"/>
      </w:numPr>
      <w:spacing w:line="288" w:lineRule="auto"/>
      <w:ind w:left="170" w:right="284" w:firstLine="720"/>
      <w:jc w:val="both"/>
      <w:outlineLvl w:val="1"/>
    </w:pPr>
    <w:rPr>
      <w:rFonts w:ascii="Arial" w:hAnsi="Arial"/>
      <w:snapToGrid w:val="0"/>
      <w:color w:val="000000"/>
    </w:rPr>
  </w:style>
  <w:style w:type="paragraph" w:customStyle="1" w:styleId="2">
    <w:name w:val="Заголовок приложения 2"/>
    <w:basedOn w:val="a0"/>
    <w:next w:val="a0"/>
    <w:rsid w:val="00271EA4"/>
    <w:pPr>
      <w:keepNext/>
      <w:numPr>
        <w:ilvl w:val="2"/>
        <w:numId w:val="6"/>
      </w:numPr>
      <w:spacing w:before="360" w:after="240" w:line="480" w:lineRule="auto"/>
      <w:ind w:right="284"/>
      <w:jc w:val="both"/>
      <w:outlineLvl w:val="2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3">
    <w:name w:val="Заголовок приложения 3"/>
    <w:basedOn w:val="a0"/>
    <w:next w:val="a0"/>
    <w:rsid w:val="00271EA4"/>
    <w:pPr>
      <w:keepNext/>
      <w:numPr>
        <w:ilvl w:val="3"/>
        <w:numId w:val="6"/>
      </w:numPr>
      <w:spacing w:before="360" w:after="240" w:line="480" w:lineRule="auto"/>
      <w:ind w:right="284"/>
      <w:jc w:val="both"/>
      <w:outlineLvl w:val="3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4">
    <w:name w:val="Заголовок приложения 4"/>
    <w:basedOn w:val="a0"/>
    <w:next w:val="a0"/>
    <w:rsid w:val="00271EA4"/>
    <w:pPr>
      <w:keepNext/>
      <w:numPr>
        <w:ilvl w:val="4"/>
        <w:numId w:val="6"/>
      </w:numPr>
      <w:spacing w:before="360" w:after="240" w:line="480" w:lineRule="auto"/>
      <w:ind w:right="284"/>
      <w:jc w:val="both"/>
      <w:outlineLvl w:val="4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customStyle="1" w:styleId="5">
    <w:name w:val="Заголовок приложения 5"/>
    <w:basedOn w:val="a0"/>
    <w:next w:val="a0"/>
    <w:rsid w:val="00271EA4"/>
    <w:pPr>
      <w:keepNext/>
      <w:numPr>
        <w:ilvl w:val="5"/>
        <w:numId w:val="6"/>
      </w:numPr>
      <w:spacing w:before="360" w:after="240" w:line="480" w:lineRule="auto"/>
      <w:ind w:right="284"/>
      <w:jc w:val="both"/>
      <w:outlineLvl w:val="5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styleId="af3">
    <w:name w:val="caption"/>
    <w:basedOn w:val="a0"/>
    <w:next w:val="a0"/>
    <w:qFormat/>
    <w:rsid w:val="00271EA4"/>
    <w:pPr>
      <w:suppressAutoHyphens/>
      <w:spacing w:before="120" w:after="120" w:line="288" w:lineRule="auto"/>
      <w:ind w:left="170" w:right="170" w:firstLine="720"/>
      <w:jc w:val="center"/>
    </w:pPr>
    <w:rPr>
      <w:rFonts w:ascii="Arial" w:hAnsi="Arial"/>
      <w:bCs/>
      <w:szCs w:val="20"/>
    </w:rPr>
  </w:style>
  <w:style w:type="paragraph" w:customStyle="1" w:styleId="Drawing">
    <w:name w:val="Drawing"/>
    <w:next w:val="af3"/>
    <w:rsid w:val="00271EA4"/>
    <w:pPr>
      <w:keepNext/>
      <w:spacing w:line="288" w:lineRule="auto"/>
      <w:jc w:val="center"/>
    </w:pPr>
    <w:rPr>
      <w:rFonts w:ascii="Arial" w:hAnsi="Arial"/>
      <w:bCs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576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3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wm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10" Type="http://schemas.microsoft.com/office/2007/relationships/hdphoto" Target="media/hdphoto1.wdp"/><Relationship Id="rId19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wmf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5C8A97-2D70-4082-9559-BF9D18A777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737</Words>
  <Characters>5634</Characters>
  <Application>Microsoft Office Word</Application>
  <DocSecurity>0</DocSecurity>
  <Lines>46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Honeywell</Company>
  <LinksUpToDate>false</LinksUpToDate>
  <CharactersWithSpaces>6359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Konstantin A. Dvoryanov</dc:creator>
  <cp:lastModifiedBy>Sergey D. Koltsov</cp:lastModifiedBy>
  <cp:revision>10</cp:revision>
  <cp:lastPrinted>2014-06-09T06:20:00Z</cp:lastPrinted>
  <dcterms:created xsi:type="dcterms:W3CDTF">2015-04-09T14:23:00Z</dcterms:created>
  <dcterms:modified xsi:type="dcterms:W3CDTF">2015-04-27T10:36:00Z</dcterms:modified>
</cp:coreProperties>
</file>